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CB8" w:rsidRDefault="00315CB8" w:rsidP="00315CB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План урока по  обучению грамоте 1 класс </w:t>
      </w:r>
    </w:p>
    <w:p w:rsidR="001937AE" w:rsidRPr="00072B76" w:rsidRDefault="00072B76" w:rsidP="00315CB8">
      <w:pPr>
        <w:jc w:val="center"/>
        <w:rPr>
          <w:b/>
        </w:rPr>
      </w:pPr>
      <w:r>
        <w:rPr>
          <w:b/>
        </w:rPr>
        <w:t xml:space="preserve">учитель </w:t>
      </w:r>
      <w:proofErr w:type="spellStart"/>
      <w:r>
        <w:rPr>
          <w:b/>
        </w:rPr>
        <w:t>Юртаева</w:t>
      </w:r>
      <w:proofErr w:type="spellEnd"/>
      <w:r>
        <w:rPr>
          <w:b/>
        </w:rPr>
        <w:t xml:space="preserve"> И.В.</w:t>
      </w:r>
    </w:p>
    <w:p w:rsidR="00315CB8" w:rsidRDefault="00072B76" w:rsidP="00315CB8">
      <w:r>
        <w:t>Тема: Согласные</w:t>
      </w:r>
      <w:r w:rsidR="00315CB8">
        <w:t xml:space="preserve"> звук</w:t>
      </w:r>
      <w:r>
        <w:t xml:space="preserve">и </w:t>
      </w:r>
      <w:proofErr w:type="gramStart"/>
      <w:r>
        <w:t xml:space="preserve">[ </w:t>
      </w:r>
      <w:proofErr w:type="gramEnd"/>
      <w:r>
        <w:t>к], [ к</w:t>
      </w:r>
      <w:r w:rsidRPr="00072B76">
        <w:t>”</w:t>
      </w:r>
      <w:r>
        <w:t xml:space="preserve">].  Буквы </w:t>
      </w:r>
      <w:proofErr w:type="spellStart"/>
      <w:r>
        <w:t>К</w:t>
      </w:r>
      <w:proofErr w:type="gramStart"/>
      <w:r>
        <w:t>,к</w:t>
      </w:r>
      <w:proofErr w:type="spellEnd"/>
      <w:proofErr w:type="gramEnd"/>
      <w:r>
        <w:t>.</w:t>
      </w:r>
    </w:p>
    <w:p w:rsidR="001937AE" w:rsidRDefault="001937AE" w:rsidP="00315CB8"/>
    <w:p w:rsidR="00315CB8" w:rsidRDefault="00072B76" w:rsidP="00315CB8">
      <w:r>
        <w:t>Цель: Знакомство со звук</w:t>
      </w:r>
      <w:r w:rsidRPr="00072B76">
        <w:t>ами</w:t>
      </w:r>
      <w:r>
        <w:t xml:space="preserve"> [к</w:t>
      </w:r>
      <w:r w:rsidR="00315CB8">
        <w:t>],</w:t>
      </w:r>
      <w:r w:rsidRPr="00072B76">
        <w:t xml:space="preserve"> </w:t>
      </w:r>
      <w:r>
        <w:t>[ к</w:t>
      </w:r>
      <w:r w:rsidRPr="00072B76">
        <w:t>”</w:t>
      </w:r>
      <w:r>
        <w:t xml:space="preserve">], буквами </w:t>
      </w:r>
      <w:proofErr w:type="spellStart"/>
      <w:r>
        <w:t>К</w:t>
      </w:r>
      <w:proofErr w:type="gramStart"/>
      <w:r>
        <w:t>,к</w:t>
      </w:r>
      <w:proofErr w:type="spellEnd"/>
      <w:proofErr w:type="gramEnd"/>
      <w:r w:rsidR="00315CB8">
        <w:t>.</w:t>
      </w:r>
    </w:p>
    <w:p w:rsidR="001937AE" w:rsidRDefault="001937AE" w:rsidP="00315CB8"/>
    <w:p w:rsidR="001937AE" w:rsidRDefault="00315CB8" w:rsidP="001937AE">
      <w:pPr>
        <w:suppressAutoHyphens w:val="0"/>
        <w:ind w:left="567"/>
        <w:jc w:val="both"/>
      </w:pPr>
      <w:r>
        <w:t>Задачи:</w:t>
      </w:r>
    </w:p>
    <w:p w:rsidR="001937AE" w:rsidRPr="00E04608" w:rsidRDefault="00315CB8" w:rsidP="001937AE">
      <w:pPr>
        <w:numPr>
          <w:ilvl w:val="0"/>
          <w:numId w:val="5"/>
        </w:numPr>
        <w:suppressAutoHyphens w:val="0"/>
      </w:pPr>
      <w:r>
        <w:t xml:space="preserve"> </w:t>
      </w:r>
      <w:r w:rsidR="001937AE" w:rsidRPr="00E04608">
        <w:t>дать характеристику звука, показать зрительный образ-букву, создать условия для закрепления навыка слогового чтения;</w:t>
      </w:r>
    </w:p>
    <w:p w:rsidR="001937AE" w:rsidRPr="00E04608" w:rsidRDefault="001937AE" w:rsidP="001937AE">
      <w:pPr>
        <w:numPr>
          <w:ilvl w:val="0"/>
          <w:numId w:val="5"/>
        </w:numPr>
        <w:suppressAutoHyphens w:val="0"/>
      </w:pPr>
      <w:r w:rsidRPr="00E04608">
        <w:t>способствовать развитию внимания, фонематического слуха;</w:t>
      </w:r>
    </w:p>
    <w:p w:rsidR="001937AE" w:rsidRPr="00E04608" w:rsidRDefault="00072B76" w:rsidP="001937AE">
      <w:pPr>
        <w:numPr>
          <w:ilvl w:val="0"/>
          <w:numId w:val="5"/>
        </w:numPr>
        <w:suppressAutoHyphens w:val="0"/>
      </w:pPr>
      <w:r>
        <w:t>способствовать развитию интереса к игре «Шахматы».</w:t>
      </w:r>
    </w:p>
    <w:p w:rsidR="00315CB8" w:rsidRDefault="00315CB8" w:rsidP="00072B76">
      <w:pPr>
        <w:suppressAutoHyphens w:val="0"/>
        <w:ind w:left="567"/>
        <w:jc w:val="both"/>
      </w:pPr>
      <w:r>
        <w:t xml:space="preserve">              </w:t>
      </w:r>
    </w:p>
    <w:p w:rsidR="00315CB8" w:rsidRPr="00072B76" w:rsidRDefault="00315CB8" w:rsidP="00315CB8">
      <w:pPr>
        <w:outlineLvl w:val="0"/>
        <w:rPr>
          <w:b/>
          <w:sz w:val="20"/>
          <w:szCs w:val="20"/>
        </w:rPr>
      </w:pPr>
      <w:r w:rsidRPr="00072B76">
        <w:rPr>
          <w:b/>
          <w:sz w:val="20"/>
          <w:szCs w:val="20"/>
        </w:rPr>
        <w:t>УУД на уроке:</w:t>
      </w:r>
    </w:p>
    <w:p w:rsidR="0017423D" w:rsidRPr="0017423D" w:rsidRDefault="0017423D" w:rsidP="0017423D">
      <w:pPr>
        <w:jc w:val="both"/>
        <w:rPr>
          <w:u w:val="single"/>
        </w:rPr>
      </w:pPr>
      <w:r w:rsidRPr="0017423D">
        <w:rPr>
          <w:u w:val="single"/>
        </w:rPr>
        <w:t>Познавательные:</w:t>
      </w:r>
    </w:p>
    <w:p w:rsidR="0017423D" w:rsidRPr="0017423D" w:rsidRDefault="0017423D" w:rsidP="0017423D">
      <w:pPr>
        <w:jc w:val="both"/>
      </w:pPr>
      <w:r w:rsidRPr="0017423D">
        <w:t>Умение ставить цели к уроку;</w:t>
      </w:r>
    </w:p>
    <w:p w:rsidR="0017423D" w:rsidRPr="0017423D" w:rsidRDefault="0017423D" w:rsidP="0017423D">
      <w:pPr>
        <w:spacing w:before="60"/>
        <w:jc w:val="both"/>
        <w:rPr>
          <w:rFonts w:cs="Tahoma"/>
        </w:rPr>
      </w:pPr>
      <w:r w:rsidRPr="0017423D">
        <w:t>осм</w:t>
      </w:r>
      <w:r w:rsidR="00072B76">
        <w:t xml:space="preserve">ысление значения слов «буква», </w:t>
      </w:r>
      <w:r w:rsidRPr="0017423D">
        <w:t xml:space="preserve">«звук»; </w:t>
      </w:r>
      <w:r w:rsidRPr="0017423D">
        <w:rPr>
          <w:rFonts w:cs="Tahoma"/>
        </w:rPr>
        <w:t>формируется умение ч</w:t>
      </w:r>
      <w:r w:rsidR="00072B76">
        <w:rPr>
          <w:rFonts w:cs="Tahoma"/>
        </w:rPr>
        <w:t>итать, осмысливать прочитанное</w:t>
      </w:r>
      <w:r w:rsidRPr="0017423D">
        <w:rPr>
          <w:rFonts w:cs="Tahoma"/>
        </w:rPr>
        <w:t>;</w:t>
      </w:r>
      <w:r w:rsidR="00072B76">
        <w:rPr>
          <w:rFonts w:cs="Tahoma"/>
        </w:rPr>
        <w:t xml:space="preserve"> </w:t>
      </w:r>
      <w:r w:rsidRPr="0017423D">
        <w:t>строить речевые высказывания</w:t>
      </w:r>
      <w:r w:rsidRPr="0017423D">
        <w:rPr>
          <w:rFonts w:cs="Tahoma"/>
        </w:rPr>
        <w:t xml:space="preserve"> и использовать изученные правила безопасности  в конкретных жизненных ситуациях.</w:t>
      </w:r>
    </w:p>
    <w:p w:rsidR="0017423D" w:rsidRPr="0017423D" w:rsidRDefault="0017423D" w:rsidP="0017423D">
      <w:pPr>
        <w:jc w:val="both"/>
        <w:rPr>
          <w:u w:val="single"/>
        </w:rPr>
      </w:pPr>
      <w:r w:rsidRPr="0017423D">
        <w:rPr>
          <w:u w:val="single"/>
        </w:rPr>
        <w:t>Коммуникативные:</w:t>
      </w:r>
    </w:p>
    <w:p w:rsidR="0017423D" w:rsidRPr="0017423D" w:rsidRDefault="0017423D" w:rsidP="0017423D">
      <w:pPr>
        <w:jc w:val="both"/>
      </w:pPr>
      <w:r w:rsidRPr="0017423D">
        <w:t>работать в группе, слушать собеседника и вести диалог;</w:t>
      </w:r>
    </w:p>
    <w:p w:rsidR="0017423D" w:rsidRPr="0017423D" w:rsidRDefault="0017423D" w:rsidP="0017423D">
      <w:pPr>
        <w:jc w:val="both"/>
      </w:pPr>
      <w:r w:rsidRPr="0017423D">
        <w:t>договариваться о распределении ролей в совместной деятельности;</w:t>
      </w:r>
    </w:p>
    <w:p w:rsidR="0017423D" w:rsidRPr="0017423D" w:rsidRDefault="0017423D" w:rsidP="0017423D">
      <w:pPr>
        <w:jc w:val="both"/>
      </w:pPr>
      <w:r w:rsidRPr="0017423D">
        <w:t>проявлять активность во взаимодействии  в игре для решения коммуникативных и познавательных задач.</w:t>
      </w:r>
    </w:p>
    <w:p w:rsidR="0017423D" w:rsidRPr="0017423D" w:rsidRDefault="0017423D" w:rsidP="0017423D">
      <w:pPr>
        <w:jc w:val="both"/>
        <w:rPr>
          <w:u w:val="single"/>
        </w:rPr>
      </w:pPr>
      <w:r w:rsidRPr="0017423D">
        <w:t xml:space="preserve"> </w:t>
      </w:r>
      <w:r w:rsidRPr="0017423D">
        <w:rPr>
          <w:u w:val="single"/>
        </w:rPr>
        <w:t>Регулятивные:</w:t>
      </w:r>
    </w:p>
    <w:p w:rsidR="0017423D" w:rsidRPr="0017423D" w:rsidRDefault="0017423D" w:rsidP="0017423D">
      <w:pPr>
        <w:jc w:val="both"/>
      </w:pPr>
      <w:r w:rsidRPr="0017423D">
        <w:t xml:space="preserve">выбирать действия в соответствии с поставленной задачей; </w:t>
      </w:r>
    </w:p>
    <w:p w:rsidR="0017423D" w:rsidRPr="0017423D" w:rsidRDefault="0017423D" w:rsidP="0017423D">
      <w:pPr>
        <w:jc w:val="both"/>
      </w:pPr>
      <w:r w:rsidRPr="0017423D">
        <w:t>оценивать себя, границы своего знания и  незнания;</w:t>
      </w:r>
    </w:p>
    <w:p w:rsidR="0017423D" w:rsidRPr="0017423D" w:rsidRDefault="0017423D" w:rsidP="0017423D">
      <w:pPr>
        <w:jc w:val="both"/>
      </w:pPr>
      <w:r w:rsidRPr="0017423D">
        <w:t>вырабатывать самостоятельность и личную ответственность за свои поступки, адекватно во</w:t>
      </w:r>
      <w:r w:rsidR="00072B76">
        <w:t>спринимать предложения учителя.</w:t>
      </w:r>
    </w:p>
    <w:p w:rsidR="0017423D" w:rsidRPr="0017423D" w:rsidRDefault="0017423D" w:rsidP="0017423D">
      <w:pPr>
        <w:jc w:val="both"/>
        <w:rPr>
          <w:u w:val="single"/>
        </w:rPr>
      </w:pPr>
      <w:r w:rsidRPr="0017423D">
        <w:t xml:space="preserve"> </w:t>
      </w:r>
      <w:r w:rsidRPr="0017423D">
        <w:rPr>
          <w:u w:val="single"/>
        </w:rPr>
        <w:t>Личностные:</w:t>
      </w:r>
    </w:p>
    <w:p w:rsidR="0017423D" w:rsidRPr="0017423D" w:rsidRDefault="0017423D" w:rsidP="0017423D">
      <w:pPr>
        <w:jc w:val="both"/>
      </w:pPr>
      <w:r w:rsidRPr="0017423D">
        <w:t>Проявлять интерес к изучению темы, осознание своей успешности на уроке,</w:t>
      </w:r>
    </w:p>
    <w:p w:rsidR="0017423D" w:rsidRPr="0017423D" w:rsidRDefault="0017423D" w:rsidP="0017423D">
      <w:pPr>
        <w:jc w:val="both"/>
      </w:pPr>
      <w:r w:rsidRPr="0017423D">
        <w:t>развитие доброжелательности, доверия и внимательности к окружающим.</w:t>
      </w:r>
    </w:p>
    <w:p w:rsidR="0017423D" w:rsidRPr="0017423D" w:rsidRDefault="0017423D" w:rsidP="0017423D">
      <w:pPr>
        <w:jc w:val="both"/>
      </w:pPr>
    </w:p>
    <w:p w:rsidR="00315CB8" w:rsidRDefault="00315CB8" w:rsidP="00315CB8">
      <w:pPr>
        <w:jc w:val="center"/>
      </w:pPr>
      <w:r>
        <w:t>Ход урока.</w:t>
      </w:r>
    </w:p>
    <w:p w:rsidR="00315CB8" w:rsidRDefault="00315CB8" w:rsidP="00315CB8"/>
    <w:tbl>
      <w:tblPr>
        <w:tblW w:w="11228" w:type="dxa"/>
        <w:tblInd w:w="-1026" w:type="dxa"/>
        <w:tblLayout w:type="fixed"/>
        <w:tblLook w:val="0000" w:firstRow="0" w:lastRow="0" w:firstColumn="0" w:lastColumn="0" w:noHBand="0" w:noVBand="0"/>
      </w:tblPr>
      <w:tblGrid>
        <w:gridCol w:w="1922"/>
        <w:gridCol w:w="4457"/>
        <w:gridCol w:w="2948"/>
        <w:gridCol w:w="1901"/>
      </w:tblGrid>
      <w:tr w:rsidR="00315CB8" w:rsidTr="00611352"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CB8" w:rsidRDefault="00315CB8" w:rsidP="00934C2D">
            <w:pPr>
              <w:snapToGrid w:val="0"/>
            </w:pPr>
            <w:r>
              <w:t>Этапы урока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CB8" w:rsidRDefault="00315CB8" w:rsidP="00934C2D">
            <w:pPr>
              <w:snapToGrid w:val="0"/>
            </w:pPr>
            <w:r>
              <w:t>Действия учителя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CB8" w:rsidRDefault="00315CB8" w:rsidP="00934C2D">
            <w:pPr>
              <w:snapToGrid w:val="0"/>
            </w:pPr>
            <w:r>
              <w:t>Действия учеников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5CB8" w:rsidRDefault="00315CB8" w:rsidP="00934C2D">
            <w:pPr>
              <w:snapToGrid w:val="0"/>
            </w:pPr>
            <w:r>
              <w:t>Формируемые УУД</w:t>
            </w:r>
          </w:p>
        </w:tc>
      </w:tr>
      <w:tr w:rsidR="00315CB8" w:rsidTr="00611352"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CB8" w:rsidRDefault="00341B9C" w:rsidP="00934C2D">
            <w:pPr>
              <w:snapToGrid w:val="0"/>
            </w:pPr>
            <w:r>
              <w:t xml:space="preserve">1. </w:t>
            </w:r>
            <w:proofErr w:type="spellStart"/>
            <w:proofErr w:type="gramStart"/>
            <w:r w:rsidR="00072B76">
              <w:t>Орг</w:t>
            </w:r>
            <w:proofErr w:type="spellEnd"/>
            <w:proofErr w:type="gramEnd"/>
            <w:r w:rsidR="00315CB8">
              <w:t xml:space="preserve"> момент</w:t>
            </w:r>
            <w:r w:rsidR="00072B76">
              <w:t>.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7AE" w:rsidRPr="001937AE" w:rsidRDefault="005D30BE" w:rsidP="001937AE">
            <w:pPr>
              <w:jc w:val="both"/>
            </w:pPr>
            <w:r>
              <w:t xml:space="preserve">- </w:t>
            </w:r>
            <w:r w:rsidR="001937AE" w:rsidRPr="001937AE">
              <w:t>Ребята, в начале нашего урока подарите улыбку своим товари</w:t>
            </w:r>
            <w:r w:rsidR="008312CE">
              <w:t xml:space="preserve">щам. А я дарю вам свою улыбку. </w:t>
            </w:r>
            <w:r w:rsidR="00072B76">
              <w:t>Я уверена, что на нашем уроке вы будете помогать друг другу, все проблемы будем решать сообща, каждый сделает открытие, а самое главное,</w:t>
            </w:r>
            <w:r w:rsidR="008312CE">
              <w:t xml:space="preserve"> у нас будет хорошее настроение</w:t>
            </w:r>
            <w:r w:rsidR="00072B76">
              <w:t xml:space="preserve"> от проделанной работы.  </w:t>
            </w:r>
            <w:r w:rsidR="008312CE">
              <w:t xml:space="preserve">  В </w:t>
            </w:r>
            <w:r w:rsidR="001937AE" w:rsidRPr="001937AE">
              <w:t xml:space="preserve">начале </w:t>
            </w:r>
            <w:r w:rsidR="008312CE">
              <w:t xml:space="preserve">нашего занятия </w:t>
            </w:r>
            <w:r w:rsidR="001937AE" w:rsidRPr="001937AE">
              <w:t>давайте вспомним основные правила работы на уроке:</w:t>
            </w:r>
          </w:p>
          <w:p w:rsidR="001937AE" w:rsidRPr="001937AE" w:rsidRDefault="001937AE" w:rsidP="001937AE">
            <w:pPr>
              <w:jc w:val="both"/>
            </w:pPr>
            <w:r w:rsidRPr="001937AE">
              <w:t xml:space="preserve"> – работать дружно и активно;          </w:t>
            </w:r>
          </w:p>
          <w:p w:rsidR="001937AE" w:rsidRPr="001937AE" w:rsidRDefault="001937AE" w:rsidP="001937AE">
            <w:pPr>
              <w:jc w:val="both"/>
            </w:pPr>
            <w:r w:rsidRPr="001937AE">
              <w:t xml:space="preserve"> – уметь слушать друг друга;</w:t>
            </w:r>
          </w:p>
          <w:p w:rsidR="001937AE" w:rsidRPr="001937AE" w:rsidRDefault="001937AE" w:rsidP="001937AE">
            <w:pPr>
              <w:jc w:val="both"/>
            </w:pPr>
            <w:r w:rsidRPr="001937AE">
              <w:t xml:space="preserve"> – уважать друг друга;</w:t>
            </w:r>
          </w:p>
          <w:p w:rsidR="001937AE" w:rsidRPr="001937AE" w:rsidRDefault="001937AE" w:rsidP="001937AE">
            <w:pPr>
              <w:jc w:val="both"/>
            </w:pPr>
            <w:r w:rsidRPr="001937AE">
              <w:t xml:space="preserve"> – вним</w:t>
            </w:r>
            <w:r w:rsidR="008312CE">
              <w:t>ательно относиться к мнению других;</w:t>
            </w:r>
          </w:p>
          <w:p w:rsidR="00315CB8" w:rsidRDefault="001937AE" w:rsidP="008312CE">
            <w:pPr>
              <w:jc w:val="both"/>
            </w:pPr>
            <w:r w:rsidRPr="001937AE">
              <w:lastRenderedPageBreak/>
              <w:t xml:space="preserve"> – работать успешно</w:t>
            </w:r>
            <w:r w:rsidR="00072B76">
              <w:t>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CB8" w:rsidRDefault="00315CB8" w:rsidP="00934C2D">
            <w:pPr>
              <w:snapToGrid w:val="0"/>
            </w:pPr>
            <w:r>
              <w:lastRenderedPageBreak/>
              <w:t>Проверка готовности к уроку.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5CB8" w:rsidRDefault="00315CB8" w:rsidP="00934C2D">
            <w:pPr>
              <w:snapToGrid w:val="0"/>
            </w:pPr>
          </w:p>
        </w:tc>
      </w:tr>
      <w:tr w:rsidR="00315CB8" w:rsidTr="00611352"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CB8" w:rsidRDefault="00341B9C" w:rsidP="00DD46C3">
            <w:pPr>
              <w:snapToGrid w:val="0"/>
            </w:pPr>
            <w:r>
              <w:lastRenderedPageBreak/>
              <w:t>2.</w:t>
            </w:r>
            <w:r w:rsidR="008312CE">
              <w:t>Актуализация знаний.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D16" w:rsidRDefault="008312CE" w:rsidP="00242839">
            <w:pPr>
              <w:snapToGrid w:val="0"/>
            </w:pPr>
            <w:r>
              <w:t xml:space="preserve"> - </w:t>
            </w:r>
            <w:r w:rsidRPr="001937AE">
              <w:t>М</w:t>
            </w:r>
            <w:r>
              <w:t>ы продолжаем увлекательное путешествие по Стране Знаний</w:t>
            </w:r>
            <w:r w:rsidRPr="001937AE">
              <w:t>.</w:t>
            </w:r>
          </w:p>
          <w:p w:rsidR="008312CE" w:rsidRDefault="008312CE" w:rsidP="00242839">
            <w:pPr>
              <w:snapToGrid w:val="0"/>
            </w:pPr>
            <w:r>
              <w:t>Ребята, закройте глаза и прислушайтесь.</w:t>
            </w:r>
          </w:p>
          <w:p w:rsidR="008312CE" w:rsidRDefault="008312CE" w:rsidP="00242839">
            <w:pPr>
              <w:snapToGrid w:val="0"/>
            </w:pPr>
          </w:p>
          <w:p w:rsidR="008312CE" w:rsidRDefault="008312CE" w:rsidP="00242839">
            <w:pPr>
              <w:snapToGrid w:val="0"/>
            </w:pPr>
            <w:r>
              <w:t>- Ребята, что вы услышали? (звуки).</w:t>
            </w:r>
          </w:p>
          <w:p w:rsidR="008312CE" w:rsidRDefault="008312CE" w:rsidP="00242839">
            <w:pPr>
              <w:snapToGrid w:val="0"/>
            </w:pPr>
            <w:r>
              <w:t>- Охарактеризуйте их.</w:t>
            </w:r>
          </w:p>
          <w:p w:rsidR="008312CE" w:rsidRDefault="008312CE" w:rsidP="00242839">
            <w:pPr>
              <w:snapToGrid w:val="0"/>
            </w:pPr>
            <w:r>
              <w:t>- На какие группы эти звуки можно разделить? (звуки природы, музыкальных инструментов, голос человека).</w:t>
            </w:r>
          </w:p>
          <w:p w:rsidR="008A0FF8" w:rsidRDefault="008A0FF8" w:rsidP="00242839">
            <w:pPr>
              <w:snapToGrid w:val="0"/>
            </w:pPr>
            <w:r>
              <w:t>- А какие звуки на ваш взгляд лишние?</w:t>
            </w:r>
          </w:p>
          <w:p w:rsidR="008A0FF8" w:rsidRDefault="008A0FF8" w:rsidP="00242839">
            <w:pPr>
              <w:snapToGrid w:val="0"/>
            </w:pPr>
            <w:r>
              <w:t>- Почему?</w:t>
            </w:r>
          </w:p>
          <w:p w:rsidR="008A0FF8" w:rsidRDefault="008A0FF8" w:rsidP="00242839">
            <w:pPr>
              <w:snapToGrid w:val="0"/>
            </w:pPr>
            <w:r>
              <w:t>- Сегодня мы продолжаем изучать мир звуков. Звуков, из которых состоит наша речь.</w:t>
            </w:r>
          </w:p>
          <w:p w:rsidR="008A0FF8" w:rsidRDefault="008A0FF8" w:rsidP="00242839">
            <w:pPr>
              <w:snapToGrid w:val="0"/>
            </w:pPr>
            <w:r>
              <w:t>- Какие виды речи вы знаете?</w:t>
            </w:r>
          </w:p>
          <w:p w:rsidR="008A0FF8" w:rsidRDefault="008A0FF8" w:rsidP="00242839">
            <w:pPr>
              <w:snapToGrid w:val="0"/>
            </w:pPr>
            <w:r>
              <w:t>- Когда человек использует устную речь?</w:t>
            </w:r>
          </w:p>
          <w:p w:rsidR="008A0FF8" w:rsidRDefault="008A0FF8" w:rsidP="00242839">
            <w:pPr>
              <w:snapToGrid w:val="0"/>
            </w:pPr>
            <w:r>
              <w:t>- А письменную?</w:t>
            </w:r>
          </w:p>
          <w:p w:rsidR="008A0FF8" w:rsidRDefault="008A0FF8" w:rsidP="00242839">
            <w:pPr>
              <w:snapToGrid w:val="0"/>
            </w:pPr>
            <w:r>
              <w:t>-Какие звуки мы уже изучили на наших уроках?</w:t>
            </w:r>
          </w:p>
          <w:p w:rsidR="008A0FF8" w:rsidRDefault="008A0FF8" w:rsidP="00242839">
            <w:pPr>
              <w:snapToGrid w:val="0"/>
            </w:pPr>
            <w:r>
              <w:t>- Что вы можете о них рассказать?</w:t>
            </w:r>
          </w:p>
          <w:p w:rsidR="008A0FF8" w:rsidRDefault="008A0FF8" w:rsidP="00242839">
            <w:pPr>
              <w:snapToGrid w:val="0"/>
            </w:pPr>
            <w:r>
              <w:t>- Из чего состоит гласный звук?</w:t>
            </w:r>
          </w:p>
          <w:p w:rsidR="008A0FF8" w:rsidRDefault="008A0FF8" w:rsidP="00242839">
            <w:pPr>
              <w:snapToGrid w:val="0"/>
            </w:pPr>
            <w:r>
              <w:t>- А согласный?</w:t>
            </w:r>
          </w:p>
          <w:p w:rsidR="008A0FF8" w:rsidRDefault="008A0FF8" w:rsidP="00242839">
            <w:pPr>
              <w:snapToGrid w:val="0"/>
            </w:pPr>
            <w:r>
              <w:t>- Каким может быть гласный звук?</w:t>
            </w:r>
          </w:p>
          <w:p w:rsidR="008A0FF8" w:rsidRDefault="008A0FF8" w:rsidP="00242839">
            <w:pPr>
              <w:snapToGrid w:val="0"/>
            </w:pPr>
            <w:r>
              <w:t>- А согласный?</w:t>
            </w:r>
          </w:p>
          <w:p w:rsidR="008A0FF8" w:rsidRDefault="008A0FF8" w:rsidP="00242839">
            <w:pPr>
              <w:snapToGrid w:val="0"/>
            </w:pPr>
            <w:r>
              <w:t>- Сегодня у нас на уроке присутствует гость, но он пока не хочет называть свое имя, его мы узнаем, когда выполним все его задания. Интересно?</w:t>
            </w:r>
          </w:p>
          <w:p w:rsidR="008312CE" w:rsidRDefault="008312CE" w:rsidP="00242839">
            <w:pPr>
              <w:snapToGrid w:val="0"/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839" w:rsidRPr="00242839" w:rsidRDefault="008A0FF8" w:rsidP="00242839">
            <w:r>
              <w:t>Ученики слушают</w:t>
            </w:r>
            <w:r w:rsidR="008312CE">
              <w:t xml:space="preserve"> запись</w:t>
            </w:r>
            <w:r>
              <w:t xml:space="preserve"> </w:t>
            </w:r>
            <w:r w:rsidR="008312CE">
              <w:t>(пение птиц, шум дождя, раскаты грома, мелодия, голос человека).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5CB8" w:rsidRDefault="00315CB8" w:rsidP="00934C2D">
            <w:pPr>
              <w:snapToGrid w:val="0"/>
            </w:pPr>
          </w:p>
        </w:tc>
      </w:tr>
      <w:tr w:rsidR="00315CB8" w:rsidTr="00611352"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CB8" w:rsidRPr="0084567C" w:rsidRDefault="00341B9C" w:rsidP="003A495A">
            <w:pPr>
              <w:snapToGrid w:val="0"/>
            </w:pPr>
            <w:r>
              <w:t>3.</w:t>
            </w:r>
            <w:r w:rsidR="0084567C" w:rsidRPr="0084567C">
              <w:t>Введение в тему урока</w:t>
            </w:r>
            <w:r>
              <w:t>.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495A" w:rsidRDefault="003A495A" w:rsidP="008A0FF8">
            <w:r w:rsidRPr="00E04608">
              <w:t xml:space="preserve">- Ребята вы любите разгадывать загадки? </w:t>
            </w:r>
          </w:p>
          <w:p w:rsidR="008A0FF8" w:rsidRPr="00E04608" w:rsidRDefault="008A0FF8" w:rsidP="008A0FF8">
            <w:pPr>
              <w:rPr>
                <w:i/>
              </w:rPr>
            </w:pPr>
            <w:proofErr w:type="gramStart"/>
            <w:r>
              <w:t xml:space="preserve">- </w:t>
            </w:r>
            <w:r w:rsidRPr="008A0FF8">
              <w:t>Он - сумчатый атлет,</w:t>
            </w:r>
            <w:r w:rsidRPr="008A0FF8">
              <w:br/>
              <w:t>Ему подобных нет,</w:t>
            </w:r>
            <w:r w:rsidRPr="008A0FF8">
              <w:br/>
              <w:t>В прыжках он виртуоз,</w:t>
            </w:r>
            <w:r w:rsidRPr="008A0FF8">
              <w:br/>
              <w:t>Имеет мощный хвост.</w:t>
            </w:r>
            <w:proofErr w:type="gramEnd"/>
          </w:p>
          <w:p w:rsidR="003A495A" w:rsidRDefault="003A495A" w:rsidP="003A495A"/>
          <w:p w:rsidR="007C34FF" w:rsidRPr="008A0FF8" w:rsidRDefault="007C34FF" w:rsidP="003A495A">
            <w:r>
              <w:t>- На овчарку он похож.</w:t>
            </w:r>
            <w:r>
              <w:br/>
              <w:t>Что ни зуб — то острый нож!</w:t>
            </w:r>
            <w:r>
              <w:br/>
              <w:t>Он бежит, оскалив пасть,</w:t>
            </w:r>
            <w:r>
              <w:br/>
              <w:t>На овцу готов напасть.</w:t>
            </w:r>
          </w:p>
          <w:p w:rsidR="007C34FF" w:rsidRDefault="007C34FF" w:rsidP="0084567C">
            <w:r>
              <w:t xml:space="preserve">- </w:t>
            </w:r>
            <w:r w:rsidRPr="007C34FF">
              <w:t>Он подкованный идёт.</w:t>
            </w:r>
            <w:r w:rsidRPr="007C34FF">
              <w:br/>
              <w:t>Огород он плугом пашет.</w:t>
            </w:r>
            <w:r w:rsidRPr="007C34FF">
              <w:br/>
              <w:t>Мух хвостом он длинным бьёт</w:t>
            </w:r>
            <w:r w:rsidRPr="007C34FF">
              <w:br/>
              <w:t>Головой и гривой машет.</w:t>
            </w:r>
          </w:p>
          <w:p w:rsidR="007C34FF" w:rsidRDefault="007C34FF" w:rsidP="0084567C"/>
          <w:p w:rsidR="007C34FF" w:rsidRDefault="007C34FF" w:rsidP="0084567C"/>
          <w:p w:rsidR="007C34FF" w:rsidRDefault="007C34FF" w:rsidP="0084567C">
            <w:r>
              <w:t xml:space="preserve">- </w:t>
            </w:r>
            <w:r w:rsidRPr="007C34FF">
              <w:t>Лежит бревно у речки.</w:t>
            </w:r>
            <w:r w:rsidRPr="007C34FF">
              <w:br/>
              <w:t>Зелёное бревно.</w:t>
            </w:r>
            <w:r w:rsidRPr="007C34FF">
              <w:br/>
              <w:t>Сидеть на нём опасно -</w:t>
            </w:r>
            <w:r w:rsidRPr="007C34FF">
              <w:br/>
              <w:t>Зубастое оно.</w:t>
            </w:r>
          </w:p>
          <w:p w:rsidR="007C34FF" w:rsidRDefault="007C34FF" w:rsidP="0084567C">
            <w:r>
              <w:lastRenderedPageBreak/>
              <w:t>- Что объединяет эти слова?</w:t>
            </w:r>
          </w:p>
          <w:p w:rsidR="007C34FF" w:rsidRDefault="007C34FF" w:rsidP="0084567C"/>
          <w:p w:rsidR="00315CB8" w:rsidRDefault="0084567C" w:rsidP="0084567C">
            <w:r w:rsidRPr="0084567C">
              <w:t>-</w:t>
            </w:r>
            <w:r w:rsidR="007C34FF">
              <w:t xml:space="preserve"> </w:t>
            </w:r>
            <w:r w:rsidRPr="0084567C">
              <w:t>Как вы думаете, какова тема нашего урока?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567C" w:rsidRDefault="0084567C" w:rsidP="0084567C">
            <w:pPr>
              <w:shd w:val="clear" w:color="auto" w:fill="FFFFFF"/>
              <w:ind w:left="353" w:right="14" w:hanging="266"/>
              <w:rPr>
                <w:color w:val="000000"/>
                <w:sz w:val="28"/>
                <w:szCs w:val="28"/>
              </w:rPr>
            </w:pPr>
          </w:p>
          <w:p w:rsidR="0084567C" w:rsidRDefault="0084567C" w:rsidP="0084567C">
            <w:pPr>
              <w:shd w:val="clear" w:color="auto" w:fill="FFFFFF"/>
              <w:ind w:left="353" w:right="14" w:hanging="266"/>
              <w:rPr>
                <w:color w:val="000000"/>
                <w:sz w:val="28"/>
                <w:szCs w:val="28"/>
              </w:rPr>
            </w:pPr>
          </w:p>
          <w:p w:rsidR="0084567C" w:rsidRPr="007C34FF" w:rsidRDefault="007C34FF" w:rsidP="0084567C">
            <w:pPr>
              <w:shd w:val="clear" w:color="auto" w:fill="FFFFFF"/>
              <w:ind w:left="353" w:right="14" w:hanging="266"/>
              <w:rPr>
                <w:color w:val="000000"/>
              </w:rPr>
            </w:pPr>
            <w:r w:rsidRPr="007C34FF">
              <w:rPr>
                <w:color w:val="000000"/>
              </w:rPr>
              <w:t>кенгуру</w:t>
            </w:r>
          </w:p>
          <w:p w:rsidR="0084567C" w:rsidRDefault="0084567C" w:rsidP="0084567C">
            <w:pPr>
              <w:shd w:val="clear" w:color="auto" w:fill="FFFFFF"/>
              <w:ind w:left="353" w:right="14" w:hanging="266"/>
              <w:rPr>
                <w:color w:val="000000"/>
                <w:sz w:val="28"/>
                <w:szCs w:val="28"/>
              </w:rPr>
            </w:pPr>
          </w:p>
          <w:p w:rsidR="0084567C" w:rsidRDefault="0084567C" w:rsidP="0084567C">
            <w:pPr>
              <w:shd w:val="clear" w:color="auto" w:fill="FFFFFF"/>
              <w:ind w:left="353" w:right="14" w:hanging="266"/>
              <w:rPr>
                <w:color w:val="000000"/>
                <w:sz w:val="28"/>
                <w:szCs w:val="28"/>
              </w:rPr>
            </w:pPr>
          </w:p>
          <w:p w:rsidR="0084567C" w:rsidRDefault="0084567C" w:rsidP="0084567C">
            <w:pPr>
              <w:shd w:val="clear" w:color="auto" w:fill="FFFFFF"/>
              <w:ind w:left="353" w:right="14" w:hanging="266"/>
              <w:rPr>
                <w:color w:val="000000"/>
                <w:sz w:val="28"/>
                <w:szCs w:val="28"/>
              </w:rPr>
            </w:pPr>
          </w:p>
          <w:p w:rsidR="0084567C" w:rsidRPr="007C34FF" w:rsidRDefault="007C34FF" w:rsidP="0084567C">
            <w:pPr>
              <w:shd w:val="clear" w:color="auto" w:fill="FFFFFF"/>
              <w:ind w:left="353" w:right="14" w:hanging="266"/>
              <w:rPr>
                <w:color w:val="000000"/>
              </w:rPr>
            </w:pPr>
            <w:r>
              <w:rPr>
                <w:color w:val="000000"/>
              </w:rPr>
              <w:t>волк</w:t>
            </w:r>
          </w:p>
          <w:p w:rsidR="0084567C" w:rsidRDefault="0084567C" w:rsidP="0084567C">
            <w:pPr>
              <w:shd w:val="clear" w:color="auto" w:fill="FFFFFF"/>
              <w:ind w:left="353" w:right="14" w:hanging="266"/>
              <w:rPr>
                <w:color w:val="000000"/>
                <w:sz w:val="28"/>
                <w:szCs w:val="28"/>
              </w:rPr>
            </w:pPr>
          </w:p>
          <w:p w:rsidR="0084567C" w:rsidRDefault="0084567C" w:rsidP="0084567C">
            <w:pPr>
              <w:shd w:val="clear" w:color="auto" w:fill="FFFFFF"/>
              <w:ind w:left="353" w:right="14" w:hanging="266"/>
              <w:rPr>
                <w:color w:val="000000"/>
                <w:sz w:val="28"/>
                <w:szCs w:val="28"/>
              </w:rPr>
            </w:pPr>
          </w:p>
          <w:p w:rsidR="0084567C" w:rsidRPr="007C34FF" w:rsidRDefault="007C34FF" w:rsidP="0084567C">
            <w:pPr>
              <w:shd w:val="clear" w:color="auto" w:fill="FFFFFF"/>
              <w:ind w:left="353" w:right="14" w:hanging="266"/>
              <w:rPr>
                <w:color w:val="000000"/>
              </w:rPr>
            </w:pPr>
            <w:r>
              <w:rPr>
                <w:color w:val="000000"/>
              </w:rPr>
              <w:t>конь</w:t>
            </w:r>
          </w:p>
          <w:p w:rsidR="0084567C" w:rsidRDefault="0084567C" w:rsidP="0084567C">
            <w:pPr>
              <w:shd w:val="clear" w:color="auto" w:fill="FFFFFF"/>
              <w:ind w:left="353" w:right="14" w:hanging="266"/>
              <w:rPr>
                <w:color w:val="000000"/>
                <w:sz w:val="28"/>
                <w:szCs w:val="28"/>
              </w:rPr>
            </w:pPr>
          </w:p>
          <w:p w:rsidR="0084567C" w:rsidRDefault="0084567C" w:rsidP="0084567C">
            <w:pPr>
              <w:shd w:val="clear" w:color="auto" w:fill="FFFFFF"/>
              <w:ind w:left="353" w:right="14" w:hanging="266"/>
              <w:rPr>
                <w:color w:val="000000"/>
                <w:sz w:val="28"/>
                <w:szCs w:val="28"/>
              </w:rPr>
            </w:pPr>
          </w:p>
          <w:p w:rsidR="0084567C" w:rsidRDefault="0084567C" w:rsidP="0084567C">
            <w:pPr>
              <w:shd w:val="clear" w:color="auto" w:fill="FFFFFF"/>
              <w:ind w:left="353" w:right="14" w:hanging="266"/>
              <w:rPr>
                <w:color w:val="000000"/>
                <w:sz w:val="28"/>
                <w:szCs w:val="28"/>
              </w:rPr>
            </w:pPr>
          </w:p>
          <w:p w:rsidR="0084567C" w:rsidRDefault="0084567C" w:rsidP="0084567C">
            <w:pPr>
              <w:shd w:val="clear" w:color="auto" w:fill="FFFFFF"/>
              <w:ind w:left="353" w:right="14" w:hanging="266"/>
              <w:rPr>
                <w:color w:val="000000"/>
              </w:rPr>
            </w:pPr>
          </w:p>
          <w:p w:rsidR="0084567C" w:rsidRDefault="0084567C" w:rsidP="0084567C">
            <w:pPr>
              <w:shd w:val="clear" w:color="auto" w:fill="FFFFFF"/>
              <w:ind w:left="353" w:right="14" w:hanging="266"/>
              <w:rPr>
                <w:color w:val="000000"/>
              </w:rPr>
            </w:pPr>
          </w:p>
          <w:p w:rsidR="0084567C" w:rsidRDefault="007C34FF" w:rsidP="0084567C">
            <w:pPr>
              <w:shd w:val="clear" w:color="auto" w:fill="FFFFFF"/>
              <w:ind w:left="353" w:right="14" w:hanging="266"/>
              <w:rPr>
                <w:color w:val="000000"/>
              </w:rPr>
            </w:pPr>
            <w:r>
              <w:rPr>
                <w:color w:val="000000"/>
              </w:rPr>
              <w:t>крокодил</w:t>
            </w:r>
          </w:p>
          <w:p w:rsidR="0084567C" w:rsidRDefault="0084567C" w:rsidP="0084567C">
            <w:pPr>
              <w:shd w:val="clear" w:color="auto" w:fill="FFFFFF"/>
              <w:ind w:left="353" w:right="14" w:hanging="266"/>
              <w:rPr>
                <w:color w:val="000000"/>
              </w:rPr>
            </w:pPr>
          </w:p>
          <w:p w:rsidR="0084567C" w:rsidRDefault="0084567C" w:rsidP="0084567C"/>
          <w:p w:rsidR="0084567C" w:rsidRPr="0084567C" w:rsidRDefault="007C34FF" w:rsidP="0084567C">
            <w:proofErr w:type="gramStart"/>
            <w:r>
              <w:lastRenderedPageBreak/>
              <w:t>(На картинках изображены: кенгуру, волк, конь, крокодил.</w:t>
            </w:r>
            <w:proofErr w:type="gramEnd"/>
            <w:r w:rsidR="0084567C" w:rsidRPr="0084567C">
              <w:t xml:space="preserve"> В каждом слове есть звук</w:t>
            </w:r>
            <w:r>
              <w:t>и</w:t>
            </w:r>
            <w:r w:rsidR="0084567C" w:rsidRPr="0084567C">
              <w:t xml:space="preserve"> </w:t>
            </w:r>
            <w:r>
              <w:t>[к],</w:t>
            </w:r>
            <w:r w:rsidRPr="00072B76">
              <w:t xml:space="preserve"> </w:t>
            </w:r>
            <w:proofErr w:type="gramStart"/>
            <w:r>
              <w:t xml:space="preserve">[ </w:t>
            </w:r>
            <w:proofErr w:type="gramEnd"/>
            <w:r>
              <w:t>к</w:t>
            </w:r>
            <w:r w:rsidRPr="00072B76">
              <w:t>”</w:t>
            </w:r>
            <w:r>
              <w:t>].</w:t>
            </w:r>
          </w:p>
          <w:p w:rsidR="00315CB8" w:rsidRDefault="00315CB8" w:rsidP="00934C2D">
            <w:pPr>
              <w:snapToGrid w:val="0"/>
              <w:rPr>
                <w:rFonts w:ascii="Times New Roman CYR" w:hAnsi="Times New Roman CYR" w:cs="Times New Roman CYR"/>
                <w:bCs/>
                <w:color w:val="000000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5CB8" w:rsidRDefault="00315CB8" w:rsidP="00934C2D">
            <w:pPr>
              <w:snapToGrid w:val="0"/>
            </w:pPr>
            <w:proofErr w:type="gramStart"/>
            <w:r>
              <w:lastRenderedPageBreak/>
              <w:t>Познавательные</w:t>
            </w:r>
            <w:proofErr w:type="gramEnd"/>
            <w:r>
              <w:t xml:space="preserve"> – умение находить ответ в заданном задании </w:t>
            </w:r>
          </w:p>
        </w:tc>
      </w:tr>
      <w:tr w:rsidR="00315CB8" w:rsidTr="00611352"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CB8" w:rsidRPr="0084567C" w:rsidRDefault="00341B9C" w:rsidP="00934C2D">
            <w:pPr>
              <w:snapToGrid w:val="0"/>
            </w:pPr>
            <w:r>
              <w:lastRenderedPageBreak/>
              <w:t>4.</w:t>
            </w:r>
            <w:r w:rsidR="0084567C" w:rsidRPr="0084567C">
              <w:t>Постановка учебной задачи</w:t>
            </w:r>
            <w:r w:rsidR="005B0822">
              <w:rPr>
                <w:noProof/>
                <w:lang w:eastAsia="ru-RU"/>
              </w:rPr>
              <w:pict>
                <v:line id="_x0000_s1034" style="position:absolute;flip:y;z-index:251665408;mso-position-horizontal-relative:text;mso-position-vertical-relative:text" from="42.35pt,81.05pt" to="49.1pt,81.8pt"/>
              </w:pict>
            </w:r>
            <w:r w:rsidR="005B0822">
              <w:rPr>
                <w:noProof/>
                <w:lang w:eastAsia="ru-RU"/>
              </w:rPr>
              <w:pict>
                <v:line id="_x0000_s1033" style="position:absolute;flip:y;z-index:251664384;mso-position-horizontal-relative:text;mso-position-vertical-relative:text" from="40.1pt,50.3pt" to="47.6pt,51.05pt"/>
              </w:pict>
            </w:r>
            <w:r w:rsidR="005B0822">
              <w:pict>
                <v:line id="_x0000_s1029" style="position:absolute;z-index:251660288;mso-position-horizontal-relative:text;mso-position-vertical-relative:text" from="44.35pt,49.3pt" to="45.1pt,80.3pt" strokeweight=".26mm">
                  <v:stroke joinstyle="miter"/>
                </v:line>
              </w:pict>
            </w:r>
            <w:r>
              <w:t>.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567C" w:rsidRPr="0084567C" w:rsidRDefault="007C34FF" w:rsidP="0084567C">
            <w:r>
              <w:t xml:space="preserve">- </w:t>
            </w:r>
            <w:r w:rsidR="0084567C" w:rsidRPr="0084567C">
              <w:t>Какую учебную задачу надо решить сегодня на уроке?</w:t>
            </w:r>
            <w:r w:rsidR="0084567C" w:rsidRPr="0084567C">
              <w:tab/>
            </w:r>
          </w:p>
          <w:p w:rsidR="00315CB8" w:rsidRDefault="00315CB8" w:rsidP="005D30BE"/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567C" w:rsidRPr="0084567C" w:rsidRDefault="0084567C" w:rsidP="0084567C">
            <w:r>
              <w:t>-</w:t>
            </w:r>
            <w:r w:rsidRPr="0084567C">
              <w:t>дать характеристику звуку</w:t>
            </w:r>
          </w:p>
          <w:p w:rsidR="0084567C" w:rsidRPr="0084567C" w:rsidRDefault="0084567C" w:rsidP="0084567C">
            <w:r>
              <w:t>-</w:t>
            </w:r>
            <w:r w:rsidRPr="0084567C">
              <w:t>познакомиться с буквой</w:t>
            </w:r>
          </w:p>
          <w:p w:rsidR="0084567C" w:rsidRPr="0084567C" w:rsidRDefault="0084567C" w:rsidP="0084567C">
            <w:r w:rsidRPr="0084567C">
              <w:t>гласный – согласный</w:t>
            </w:r>
          </w:p>
          <w:p w:rsidR="0084567C" w:rsidRPr="0084567C" w:rsidRDefault="0084567C" w:rsidP="0084567C">
            <w:r w:rsidRPr="0084567C">
              <w:t>согласный: звонкий – глухой</w:t>
            </w:r>
          </w:p>
          <w:p w:rsidR="00315CB8" w:rsidRDefault="0084567C" w:rsidP="0084567C">
            <w:pPr>
              <w:snapToGrid w:val="0"/>
            </w:pPr>
            <w:r w:rsidRPr="0084567C">
              <w:t>согласный: твердый - мягкий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5CB8" w:rsidRDefault="00315CB8" w:rsidP="00934C2D">
            <w:pPr>
              <w:snapToGrid w:val="0"/>
            </w:pPr>
            <w:proofErr w:type="gramStart"/>
            <w:r>
              <w:t>Коммуникативные</w:t>
            </w:r>
            <w:proofErr w:type="gramEnd"/>
            <w:r>
              <w:t xml:space="preserve"> (умение работать в паре) </w:t>
            </w:r>
          </w:p>
          <w:p w:rsidR="00315CB8" w:rsidRDefault="00315CB8" w:rsidP="00934C2D">
            <w:proofErr w:type="gramStart"/>
            <w:r>
              <w:t>Регулятивные</w:t>
            </w:r>
            <w:proofErr w:type="gramEnd"/>
            <w:r>
              <w:t xml:space="preserve"> (выстроить план действий)</w:t>
            </w:r>
          </w:p>
        </w:tc>
      </w:tr>
      <w:tr w:rsidR="00315CB8" w:rsidTr="00611352"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1B9C" w:rsidRDefault="00341B9C" w:rsidP="007C34FF">
            <w:pPr>
              <w:snapToGrid w:val="0"/>
            </w:pPr>
            <w:r>
              <w:t>5.Первичное закрепление.</w:t>
            </w:r>
          </w:p>
          <w:p w:rsidR="00341B9C" w:rsidRDefault="00341B9C" w:rsidP="007C34FF">
            <w:pPr>
              <w:snapToGrid w:val="0"/>
            </w:pPr>
          </w:p>
          <w:p w:rsidR="007C34FF" w:rsidRDefault="007C34FF" w:rsidP="007C34FF">
            <w:pPr>
              <w:snapToGrid w:val="0"/>
            </w:pPr>
            <w:r>
              <w:t>Характеристика звуков</w:t>
            </w:r>
            <w:r w:rsidR="00DD7B61" w:rsidRPr="00DD7B61">
              <w:t xml:space="preserve"> </w:t>
            </w:r>
            <w:r>
              <w:t>[к],</w:t>
            </w:r>
            <w:r w:rsidRPr="00072B76">
              <w:t xml:space="preserve"> </w:t>
            </w:r>
            <w:proofErr w:type="gramStart"/>
            <w:r>
              <w:t xml:space="preserve">[ </w:t>
            </w:r>
            <w:proofErr w:type="gramEnd"/>
            <w:r>
              <w:t>к</w:t>
            </w:r>
            <w:r w:rsidRPr="00072B76">
              <w:t>”</w:t>
            </w:r>
            <w:r>
              <w:t>].</w:t>
            </w:r>
          </w:p>
          <w:p w:rsidR="00315CB8" w:rsidRPr="00DD7B61" w:rsidRDefault="00DD7B61" w:rsidP="007C34FF">
            <w:pPr>
              <w:snapToGrid w:val="0"/>
            </w:pPr>
            <w:r>
              <w:t>Работа в парах</w:t>
            </w:r>
            <w:r w:rsidR="007C34FF">
              <w:t>.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7B61" w:rsidRPr="00E04608" w:rsidRDefault="00DD7B61" w:rsidP="00DD7B61">
            <w:r w:rsidRPr="00E04608">
              <w:t>Повернитесь др</w:t>
            </w:r>
            <w:r w:rsidR="007C34FF">
              <w:t>уг к другу и произнесите звук [</w:t>
            </w:r>
            <w:proofErr w:type="gramStart"/>
            <w:r w:rsidR="007C34FF">
              <w:t>к</w:t>
            </w:r>
            <w:proofErr w:type="gramEnd"/>
            <w:r w:rsidRPr="00E04608">
              <w:t xml:space="preserve">]  </w:t>
            </w:r>
            <w:r w:rsidRPr="00E04608">
              <w:rPr>
                <w:i/>
                <w:u w:val="single"/>
              </w:rPr>
              <w:t>(артикуляция)</w:t>
            </w:r>
            <w:r w:rsidR="007C34FF">
              <w:rPr>
                <w:i/>
                <w:u w:val="single"/>
              </w:rPr>
              <w:t>.</w:t>
            </w:r>
          </w:p>
          <w:p w:rsidR="00DD7B61" w:rsidRPr="00E04608" w:rsidRDefault="00DD7B61" w:rsidP="00DD7B61">
            <w:pPr>
              <w:rPr>
                <w:i/>
                <w:u w:val="single"/>
              </w:rPr>
            </w:pPr>
            <w:r w:rsidRPr="00E04608">
              <w:t xml:space="preserve">- Какой это звук? </w:t>
            </w:r>
            <w:r w:rsidRPr="00E04608">
              <w:rPr>
                <w:i/>
                <w:u w:val="single"/>
              </w:rPr>
              <w:t>(согласный)</w:t>
            </w:r>
            <w:r w:rsidR="007C34FF">
              <w:rPr>
                <w:i/>
                <w:u w:val="single"/>
              </w:rPr>
              <w:t>.</w:t>
            </w:r>
          </w:p>
          <w:p w:rsidR="00DD7B61" w:rsidRDefault="00DD7B61" w:rsidP="00DD7B61">
            <w:pPr>
              <w:rPr>
                <w:i/>
                <w:u w:val="single"/>
              </w:rPr>
            </w:pPr>
            <w:r w:rsidRPr="00E04608">
              <w:t xml:space="preserve">- Как произносится звук? </w:t>
            </w:r>
            <w:r w:rsidR="007C34FF">
              <w:rPr>
                <w:i/>
                <w:u w:val="single"/>
              </w:rPr>
              <w:t>(глухо</w:t>
            </w:r>
            <w:r w:rsidRPr="00E04608">
              <w:rPr>
                <w:i/>
                <w:u w:val="single"/>
              </w:rPr>
              <w:t>)</w:t>
            </w:r>
            <w:r w:rsidR="007C34FF">
              <w:rPr>
                <w:i/>
                <w:u w:val="single"/>
              </w:rPr>
              <w:t>.</w:t>
            </w:r>
          </w:p>
          <w:p w:rsidR="007C34FF" w:rsidRDefault="00341B9C" w:rsidP="00DD7B61">
            <w:r>
              <w:t>- Как звучал звук в названии наших животных?</w:t>
            </w:r>
          </w:p>
          <w:p w:rsidR="00341B9C" w:rsidRDefault="00341B9C" w:rsidP="00DD7B61">
            <w:pPr>
              <w:rPr>
                <w:u w:val="single"/>
              </w:rPr>
            </w:pPr>
            <w:r>
              <w:t xml:space="preserve">- </w:t>
            </w:r>
            <w:proofErr w:type="gramStart"/>
            <w:r>
              <w:t>Значит</w:t>
            </w:r>
            <w:proofErr w:type="gramEnd"/>
            <w:r>
              <w:t xml:space="preserve"> он может быть и </w:t>
            </w:r>
            <w:r w:rsidRPr="00341B9C">
              <w:rPr>
                <w:u w:val="single"/>
              </w:rPr>
              <w:t>(</w:t>
            </w:r>
            <w:r w:rsidRPr="00341B9C">
              <w:rPr>
                <w:i/>
                <w:u w:val="single"/>
              </w:rPr>
              <w:t>твердым и мягким).</w:t>
            </w:r>
          </w:p>
          <w:p w:rsidR="00341B9C" w:rsidRDefault="00341B9C" w:rsidP="00DD7B61">
            <w:r>
              <w:t>- От чего это зависит?</w:t>
            </w:r>
          </w:p>
          <w:p w:rsidR="00341B9C" w:rsidRDefault="00341B9C" w:rsidP="00DD7B61">
            <w:r>
              <w:t>- Разделим слова на слоги?</w:t>
            </w:r>
          </w:p>
          <w:p w:rsidR="00341B9C" w:rsidRDefault="00341B9C" w:rsidP="00DD7B61">
            <w:r>
              <w:t>-Какие группы получились?</w:t>
            </w:r>
          </w:p>
          <w:p w:rsidR="00341B9C" w:rsidRDefault="00341B9C" w:rsidP="00DD7B61">
            <w:r>
              <w:t>- Объясните.</w:t>
            </w:r>
          </w:p>
          <w:p w:rsidR="00341B9C" w:rsidRDefault="00341B9C" w:rsidP="00DD7B61">
            <w:r>
              <w:t>- Какой буквой будем обозначать на письме этот звук?</w:t>
            </w:r>
          </w:p>
          <w:p w:rsidR="00341B9C" w:rsidRDefault="00341B9C" w:rsidP="00DD7B61">
            <w:r>
              <w:t>- На каком месте в словах мы встретили наш звук?</w:t>
            </w:r>
          </w:p>
          <w:p w:rsidR="00341B9C" w:rsidRPr="00341B9C" w:rsidRDefault="00341B9C" w:rsidP="00DD7B61"/>
          <w:p w:rsidR="00315CB8" w:rsidRDefault="00315CB8" w:rsidP="00242839"/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CB8" w:rsidRDefault="00315CB8" w:rsidP="00934C2D"/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5CB8" w:rsidRDefault="00315CB8" w:rsidP="00934C2D">
            <w:pPr>
              <w:snapToGrid w:val="0"/>
            </w:pPr>
            <w:r>
              <w:t>Познавательные</w:t>
            </w:r>
          </w:p>
          <w:p w:rsidR="00315CB8" w:rsidRDefault="00315CB8" w:rsidP="003441B1">
            <w:pPr>
              <w:snapToGrid w:val="0"/>
            </w:pPr>
          </w:p>
        </w:tc>
      </w:tr>
      <w:tr w:rsidR="00315CB8" w:rsidTr="00611352"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1B9C" w:rsidRDefault="00341B9C" w:rsidP="00DD7B61">
            <w:proofErr w:type="spellStart"/>
            <w:r>
              <w:t>Конструиро</w:t>
            </w:r>
            <w:proofErr w:type="spellEnd"/>
            <w:r>
              <w:t>-</w:t>
            </w:r>
          </w:p>
          <w:p w:rsidR="00341B9C" w:rsidRDefault="00341B9C" w:rsidP="00DD7B61">
            <w:proofErr w:type="spellStart"/>
            <w:r>
              <w:t>вание</w:t>
            </w:r>
            <w:proofErr w:type="spellEnd"/>
            <w:r>
              <w:t xml:space="preserve"> буквы К.</w:t>
            </w:r>
          </w:p>
          <w:p w:rsidR="00341B9C" w:rsidRDefault="00341B9C" w:rsidP="00DD7B61"/>
          <w:p w:rsidR="00341B9C" w:rsidRDefault="00341B9C" w:rsidP="00DD7B61"/>
          <w:p w:rsidR="00DD7B61" w:rsidRPr="00DD7B61" w:rsidRDefault="00D7120C" w:rsidP="00DD7B61">
            <w:r>
              <w:t>Чтение слогов.</w:t>
            </w:r>
            <w:r w:rsidR="00DD7B61" w:rsidRPr="00DD7B61">
              <w:t xml:space="preserve"> </w:t>
            </w:r>
          </w:p>
          <w:p w:rsidR="00315CB8" w:rsidRDefault="00315CB8" w:rsidP="00934C2D"/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CB8" w:rsidRDefault="00341B9C" w:rsidP="00801E8C">
            <w:r>
              <w:t>1гр. лепит букву из пластилина</w:t>
            </w:r>
          </w:p>
          <w:p w:rsidR="00341B9C" w:rsidRDefault="00341B9C" w:rsidP="00801E8C">
            <w:r>
              <w:t>2 гр. строит из счетных палочек</w:t>
            </w:r>
          </w:p>
          <w:p w:rsidR="00341B9C" w:rsidRDefault="00341B9C" w:rsidP="00801E8C">
            <w:r>
              <w:t>3 гр. работает с мозаикой</w:t>
            </w:r>
          </w:p>
          <w:p w:rsidR="00D7120C" w:rsidRDefault="00D7120C" w:rsidP="00801E8C"/>
          <w:p w:rsidR="00D7120C" w:rsidRDefault="00D7120C" w:rsidP="00801E8C">
            <w:r>
              <w:t xml:space="preserve">Ка, </w:t>
            </w:r>
            <w:proofErr w:type="spellStart"/>
            <w:r>
              <w:t>кы</w:t>
            </w:r>
            <w:proofErr w:type="spellEnd"/>
            <w:r>
              <w:t xml:space="preserve">,  </w:t>
            </w:r>
            <w:proofErr w:type="spellStart"/>
            <w:r>
              <w:t>ки</w:t>
            </w:r>
            <w:proofErr w:type="spellEnd"/>
            <w:r>
              <w:t xml:space="preserve">, ку, </w:t>
            </w:r>
            <w:proofErr w:type="spellStart"/>
            <w:r>
              <w:t>ке</w:t>
            </w:r>
            <w:proofErr w:type="spellEnd"/>
            <w:r>
              <w:t>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1B1" w:rsidRDefault="003441B1" w:rsidP="00934C2D"/>
          <w:p w:rsidR="00817FF5" w:rsidRPr="00817FF5" w:rsidRDefault="00817FF5" w:rsidP="00817FF5"/>
          <w:p w:rsidR="00817FF5" w:rsidRPr="00817FF5" w:rsidRDefault="00817FF5" w:rsidP="00817FF5"/>
          <w:p w:rsidR="00817FF5" w:rsidRPr="00817FF5" w:rsidRDefault="00817FF5" w:rsidP="00817FF5"/>
          <w:p w:rsidR="00817FF5" w:rsidRPr="00817FF5" w:rsidRDefault="00817FF5" w:rsidP="00817FF5"/>
          <w:p w:rsidR="00817FF5" w:rsidRPr="00817FF5" w:rsidRDefault="00817FF5" w:rsidP="00817FF5"/>
          <w:p w:rsidR="00315CB8" w:rsidRPr="00817FF5" w:rsidRDefault="00315CB8" w:rsidP="00817FF5"/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5CB8" w:rsidRDefault="00315CB8" w:rsidP="00341B9C">
            <w:pPr>
              <w:snapToGrid w:val="0"/>
            </w:pPr>
            <w:proofErr w:type="gramStart"/>
            <w:r>
              <w:t>Регулятивные</w:t>
            </w:r>
            <w:proofErr w:type="gramEnd"/>
            <w:r>
              <w:t xml:space="preserve"> (формируем умение строить план действий)</w:t>
            </w:r>
          </w:p>
        </w:tc>
      </w:tr>
      <w:tr w:rsidR="00315CB8" w:rsidTr="00611352"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CB8" w:rsidRDefault="00817FF5" w:rsidP="00934C2D">
            <w:pPr>
              <w:snapToGrid w:val="0"/>
            </w:pPr>
            <w:proofErr w:type="spellStart"/>
            <w:r>
              <w:t>Физминутка</w:t>
            </w:r>
            <w:proofErr w:type="spellEnd"/>
          </w:p>
          <w:p w:rsidR="00817FF5" w:rsidRDefault="00817FF5" w:rsidP="00934C2D">
            <w:pPr>
              <w:snapToGrid w:val="0"/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CB8" w:rsidRPr="009B01AA" w:rsidRDefault="00315CB8" w:rsidP="009B01AA"/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CB8" w:rsidRDefault="00315CB8" w:rsidP="00934C2D">
            <w:pPr>
              <w:snapToGrid w:val="0"/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5CB8" w:rsidRDefault="00315CB8" w:rsidP="00934C2D">
            <w:pPr>
              <w:snapToGrid w:val="0"/>
            </w:pPr>
          </w:p>
        </w:tc>
      </w:tr>
      <w:tr w:rsidR="00315CB8" w:rsidTr="00611352"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CB8" w:rsidRDefault="00315CB8" w:rsidP="00934C2D">
            <w:pPr>
              <w:snapToGrid w:val="0"/>
            </w:pPr>
          </w:p>
          <w:p w:rsidR="00315CB8" w:rsidRDefault="00D7120C" w:rsidP="00934C2D">
            <w:pPr>
              <w:snapToGrid w:val="0"/>
            </w:pPr>
            <w:r>
              <w:t>6.</w:t>
            </w:r>
            <w:r w:rsidR="005B0822">
              <w:t xml:space="preserve"> Введение в тему урока элементов </w:t>
            </w:r>
            <w:bookmarkStart w:id="0" w:name="_GoBack"/>
            <w:bookmarkEnd w:id="0"/>
            <w:r>
              <w:t>шахматной грамоты.</w:t>
            </w:r>
          </w:p>
          <w:p w:rsidR="00315CB8" w:rsidRDefault="00315CB8" w:rsidP="00934C2D">
            <w:pPr>
              <w:snapToGrid w:val="0"/>
            </w:pPr>
          </w:p>
          <w:p w:rsidR="00315CB8" w:rsidRDefault="00315CB8" w:rsidP="00934C2D">
            <w:pPr>
              <w:snapToGrid w:val="0"/>
            </w:pPr>
          </w:p>
          <w:p w:rsidR="00315CB8" w:rsidRDefault="00315CB8" w:rsidP="00934C2D">
            <w:pPr>
              <w:snapToGrid w:val="0"/>
            </w:pPr>
          </w:p>
          <w:p w:rsidR="00315CB8" w:rsidRDefault="00315CB8" w:rsidP="00934C2D">
            <w:pPr>
              <w:snapToGrid w:val="0"/>
            </w:pPr>
          </w:p>
          <w:p w:rsidR="005D30BE" w:rsidRDefault="005D30BE" w:rsidP="00934C2D">
            <w:pPr>
              <w:snapToGrid w:val="0"/>
            </w:pPr>
          </w:p>
          <w:p w:rsidR="00611352" w:rsidRDefault="00611352" w:rsidP="00934C2D">
            <w:pPr>
              <w:snapToGrid w:val="0"/>
            </w:pPr>
            <w:r>
              <w:lastRenderedPageBreak/>
              <w:t>Работа с текстом сказки.</w:t>
            </w:r>
          </w:p>
          <w:p w:rsidR="00611352" w:rsidRDefault="00611352" w:rsidP="00934C2D">
            <w:pPr>
              <w:snapToGrid w:val="0"/>
            </w:pPr>
          </w:p>
          <w:p w:rsidR="00611352" w:rsidRDefault="00611352" w:rsidP="00934C2D">
            <w:pPr>
              <w:snapToGrid w:val="0"/>
            </w:pPr>
          </w:p>
          <w:p w:rsidR="00315CB8" w:rsidRDefault="00315CB8" w:rsidP="00934C2D">
            <w:pPr>
              <w:snapToGrid w:val="0"/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01AA" w:rsidRDefault="009B01AA" w:rsidP="009B01AA"/>
          <w:p w:rsidR="00D7120C" w:rsidRDefault="00D7120C" w:rsidP="009B01AA">
            <w:r>
              <w:t>- Ребята, на столах у вас листочки с предложением. Прочитайте его, найдите слова со звуками [к],</w:t>
            </w:r>
            <w:r w:rsidRPr="00072B76">
              <w:t xml:space="preserve"> </w:t>
            </w:r>
            <w:proofErr w:type="gramStart"/>
            <w:r>
              <w:t xml:space="preserve">[ </w:t>
            </w:r>
            <w:proofErr w:type="gramEnd"/>
            <w:r>
              <w:t>к</w:t>
            </w:r>
            <w:r w:rsidRPr="00072B76">
              <w:t>”</w:t>
            </w:r>
            <w:r>
              <w:t>].</w:t>
            </w:r>
          </w:p>
          <w:p w:rsidR="00D7120C" w:rsidRDefault="00D7120C" w:rsidP="009B01AA"/>
          <w:p w:rsidR="00D7120C" w:rsidRDefault="00D7120C" w:rsidP="009B01AA">
            <w:r>
              <w:t>Какой конь не кушает корм?</w:t>
            </w:r>
          </w:p>
          <w:p w:rsidR="00D7120C" w:rsidRDefault="00D7120C" w:rsidP="009B01AA">
            <w:r>
              <w:t>- О каком коне идет речь?</w:t>
            </w:r>
          </w:p>
          <w:p w:rsidR="00D7120C" w:rsidRDefault="00D7120C" w:rsidP="009B01AA">
            <w:r>
              <w:t>- Как называются слова, у которых несколько значений?</w:t>
            </w:r>
          </w:p>
          <w:p w:rsidR="00D7120C" w:rsidRDefault="00D7120C" w:rsidP="009B01AA">
            <w:r>
              <w:t>- Приведите свои  примеры.</w:t>
            </w:r>
          </w:p>
          <w:p w:rsidR="005D30BE" w:rsidRDefault="005D30BE" w:rsidP="00611352"/>
          <w:p w:rsidR="00611352" w:rsidRDefault="005D30BE" w:rsidP="00611352">
            <w:r>
              <w:lastRenderedPageBreak/>
              <w:t xml:space="preserve">- </w:t>
            </w:r>
            <w:r w:rsidR="00611352">
              <w:t xml:space="preserve">Сейчас, ребята, я расскажу вам одну очень интересную историю. </w:t>
            </w:r>
            <w:proofErr w:type="spellStart"/>
            <w:proofErr w:type="gramStart"/>
            <w:r w:rsidR="00611352">
              <w:t>Давным</w:t>
            </w:r>
            <w:proofErr w:type="spellEnd"/>
            <w:r w:rsidR="00611352">
              <w:t xml:space="preserve"> - давно</w:t>
            </w:r>
            <w:proofErr w:type="gramEnd"/>
            <w:r w:rsidR="00611352">
              <w:t xml:space="preserve">, в далекой-далекой стране расположились 2 Королевства - Черное и Белое. Долгое время жили они дружно: жители одного королевства ходили в гости к жителям другого, они устраивали совместные праздники и относились друг к другу очень доброжелательно. Так продолжалось до тех пор, пока Король Белого Королевства не решил, что в его Королевстве мало жителей и что владеет он небольшим количеством Земель. </w:t>
            </w:r>
            <w:proofErr w:type="gramStart"/>
            <w:r w:rsidR="00611352">
              <w:t>И решил Король завоевать Черное Королевство, но так, как он был благородный и справедливый, Белый Король отправил Черному Королю гонца с  посланием, в котором рассказал о своих намерениях завоевать его Королевство, но так, как он не хочет разрушать Королевства и причинять страдания людям, он предложил Черному Королю придумать определенные правила, по которым будет вестись битва, и создать отдельное место, на</w:t>
            </w:r>
            <w:proofErr w:type="gramEnd"/>
            <w:r w:rsidR="00611352">
              <w:t xml:space="preserve"> </w:t>
            </w:r>
            <w:proofErr w:type="gramStart"/>
            <w:r w:rsidR="00611352">
              <w:t>котором</w:t>
            </w:r>
            <w:proofErr w:type="gramEnd"/>
            <w:r w:rsidR="00611352">
              <w:t xml:space="preserve"> она будет проходить.</w:t>
            </w:r>
            <w:r w:rsidR="00611352">
              <w:br/>
              <w:t>Черный Король долго думал, и все-таки решил согласиться, потому что понимал, что все равно битвы не избежать. И думал Черный Король 7 дней и 7 ночей и, наконец, придумал. Распорядился он своим слугам построить в поле огромную деревянную доску, которая состояла бы из черных и белых клеток, которые символизировали бы Черное и Белые Королевства. И созвал черный король 15 своих лучших воинов, а сам стал 16, и придумал он для каждого воина отдельные правила, по которым они должны были двигаться по доске.</w:t>
            </w:r>
            <w:r w:rsidR="00611352">
              <w:br/>
              <w:t xml:space="preserve">Свои требования он выслал Белому Королю, тот подумал и согласился. И в назначенный день и час встретились они на построенной доске, 16 воинов с одной стороны, и 16 с другой. И битва </w:t>
            </w:r>
            <w:proofErr w:type="gramStart"/>
            <w:r w:rsidR="00611352">
              <w:t>началась</w:t>
            </w:r>
            <w:proofErr w:type="gramEnd"/>
            <w:r w:rsidR="00611352">
              <w:t>…</w:t>
            </w:r>
            <w:r w:rsidR="00611352">
              <w:br/>
              <w:t xml:space="preserve">Увы, никто так и не узнал, чем закончилось это грандиозное сражение. Поэтому до сих пор и </w:t>
            </w:r>
            <w:proofErr w:type="gramStart"/>
            <w:r w:rsidR="00611352">
              <w:t>взрослые</w:t>
            </w:r>
            <w:proofErr w:type="gramEnd"/>
            <w:r w:rsidR="00611352">
              <w:t xml:space="preserve"> и дети хотят это узнать, и поэтому они придумали такую игру, как шахматы, </w:t>
            </w:r>
            <w:r w:rsidR="00611352">
              <w:lastRenderedPageBreak/>
              <w:t xml:space="preserve">которая состоит из шахматной доски, и 32 фигур-16 белых и 16 черных фигур. Один человек играет за белых, другой </w:t>
            </w:r>
            <w:proofErr w:type="gramStart"/>
            <w:r w:rsidR="00611352">
              <w:t>за</w:t>
            </w:r>
            <w:proofErr w:type="gramEnd"/>
            <w:r w:rsidR="00611352">
              <w:t xml:space="preserve"> черных. А для того, чтобы научиться играть в эту игру необходимо знать много сложных, но интересных правил. </w:t>
            </w:r>
          </w:p>
          <w:p w:rsidR="00611352" w:rsidRDefault="00611352" w:rsidP="00611352">
            <w:r>
              <w:t>- Какие фигуры мы уже знаем?</w:t>
            </w:r>
          </w:p>
          <w:p w:rsidR="00611352" w:rsidRDefault="00611352" w:rsidP="00611352">
            <w:r>
              <w:t>- Пешка.</w:t>
            </w:r>
          </w:p>
          <w:p w:rsidR="00611352" w:rsidRDefault="00611352" w:rsidP="00611352">
            <w:r>
              <w:t>- Ладья.</w:t>
            </w:r>
          </w:p>
          <w:p w:rsidR="00611352" w:rsidRDefault="00611352" w:rsidP="00611352">
            <w:r>
              <w:t>- По каким правилам они ходят во время игры?</w:t>
            </w:r>
          </w:p>
          <w:p w:rsidR="007D1CE8" w:rsidRDefault="007D1CE8" w:rsidP="00611352"/>
          <w:p w:rsidR="007D1CE8" w:rsidRDefault="007D1CE8" w:rsidP="00611352"/>
          <w:p w:rsidR="007D1CE8" w:rsidRDefault="007D1CE8" w:rsidP="00611352"/>
          <w:p w:rsidR="007D1CE8" w:rsidRDefault="007D1CE8" w:rsidP="00611352"/>
          <w:p w:rsidR="007D1CE8" w:rsidRDefault="007D1CE8" w:rsidP="00611352"/>
          <w:p w:rsidR="007D1CE8" w:rsidRDefault="007D1CE8" w:rsidP="00611352"/>
          <w:p w:rsidR="007D1CE8" w:rsidRDefault="007D1CE8" w:rsidP="00611352"/>
          <w:p w:rsidR="007D1CE8" w:rsidRDefault="007D1CE8" w:rsidP="00611352"/>
          <w:p w:rsidR="007D1CE8" w:rsidRDefault="007D1CE8" w:rsidP="00611352"/>
          <w:p w:rsidR="007D1CE8" w:rsidRDefault="007D1CE8" w:rsidP="00611352"/>
          <w:p w:rsidR="007D1CE8" w:rsidRDefault="007D1CE8" w:rsidP="00611352"/>
          <w:p w:rsidR="007D1CE8" w:rsidRDefault="007D1CE8" w:rsidP="00611352"/>
          <w:p w:rsidR="007D1CE8" w:rsidRDefault="007D1CE8" w:rsidP="00611352"/>
          <w:p w:rsidR="007D1CE8" w:rsidRDefault="007D1CE8" w:rsidP="00611352"/>
          <w:p w:rsidR="007D1CE8" w:rsidRDefault="007D1CE8" w:rsidP="00611352"/>
          <w:p w:rsidR="007D1CE8" w:rsidRPr="009B01AA" w:rsidRDefault="007D1CE8" w:rsidP="00611352">
            <w:r>
              <w:t>- А кто знает, в названии каких еще фигур  на шахматной доске встречается звук [к],</w:t>
            </w:r>
            <w:r w:rsidRPr="00072B76">
              <w:t xml:space="preserve"> </w:t>
            </w:r>
            <w:proofErr w:type="gramStart"/>
            <w:r>
              <w:t xml:space="preserve">[ </w:t>
            </w:r>
            <w:proofErr w:type="gramEnd"/>
            <w:r>
              <w:t>к</w:t>
            </w:r>
            <w:r w:rsidRPr="00072B76">
              <w:t>”</w:t>
            </w:r>
            <w:r>
              <w:t>].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01AA" w:rsidRDefault="009B01AA" w:rsidP="00934C2D"/>
          <w:p w:rsidR="009B01AA" w:rsidRPr="009B01AA" w:rsidRDefault="009B01AA" w:rsidP="009B01AA"/>
          <w:p w:rsidR="009B01AA" w:rsidRPr="009B01AA" w:rsidRDefault="009B01AA" w:rsidP="009B01AA"/>
          <w:p w:rsidR="009B01AA" w:rsidRPr="009B01AA" w:rsidRDefault="009B01AA" w:rsidP="009B01AA"/>
          <w:p w:rsidR="009B01AA" w:rsidRPr="009B01AA" w:rsidRDefault="009B01AA" w:rsidP="009B01AA"/>
          <w:p w:rsidR="009B01AA" w:rsidRDefault="009B01AA" w:rsidP="009B01AA"/>
          <w:p w:rsidR="00611352" w:rsidRDefault="00611352" w:rsidP="009B01AA"/>
          <w:p w:rsidR="00611352" w:rsidRDefault="00611352" w:rsidP="009B01AA"/>
          <w:p w:rsidR="00611352" w:rsidRDefault="00611352" w:rsidP="009B01AA"/>
          <w:p w:rsidR="00611352" w:rsidRDefault="00611352" w:rsidP="009B01AA"/>
          <w:p w:rsidR="00611352" w:rsidRDefault="00611352" w:rsidP="009B01AA"/>
          <w:p w:rsidR="00611352" w:rsidRDefault="00611352" w:rsidP="009B01AA"/>
          <w:p w:rsidR="00611352" w:rsidRDefault="00611352" w:rsidP="009B01AA"/>
          <w:p w:rsidR="00611352" w:rsidRDefault="00611352" w:rsidP="009B01AA"/>
          <w:p w:rsidR="00611352" w:rsidRDefault="00611352" w:rsidP="009B01AA"/>
          <w:p w:rsidR="00611352" w:rsidRDefault="00611352" w:rsidP="009B01AA"/>
          <w:p w:rsidR="00611352" w:rsidRDefault="00611352" w:rsidP="009B01AA"/>
          <w:p w:rsidR="00611352" w:rsidRDefault="00611352" w:rsidP="009B01AA"/>
          <w:p w:rsidR="00611352" w:rsidRDefault="00611352" w:rsidP="009B01AA"/>
          <w:p w:rsidR="00611352" w:rsidRDefault="00611352" w:rsidP="009B01AA"/>
          <w:p w:rsidR="00611352" w:rsidRDefault="00611352" w:rsidP="009B01AA"/>
          <w:p w:rsidR="00611352" w:rsidRDefault="00611352" w:rsidP="009B01AA"/>
          <w:p w:rsidR="00611352" w:rsidRDefault="00611352" w:rsidP="009B01AA"/>
          <w:p w:rsidR="00611352" w:rsidRDefault="00611352" w:rsidP="009B01AA"/>
          <w:p w:rsidR="00611352" w:rsidRDefault="00611352" w:rsidP="009B01AA"/>
          <w:p w:rsidR="00611352" w:rsidRDefault="00611352" w:rsidP="009B01AA"/>
          <w:p w:rsidR="00611352" w:rsidRDefault="00611352" w:rsidP="009B01AA"/>
          <w:p w:rsidR="00611352" w:rsidRDefault="00611352" w:rsidP="009B01AA"/>
          <w:p w:rsidR="00611352" w:rsidRDefault="00611352" w:rsidP="009B01AA"/>
          <w:p w:rsidR="00611352" w:rsidRDefault="00611352" w:rsidP="009B01AA"/>
          <w:p w:rsidR="00611352" w:rsidRDefault="00611352" w:rsidP="009B01AA"/>
          <w:p w:rsidR="00611352" w:rsidRDefault="00611352" w:rsidP="009B01AA"/>
          <w:p w:rsidR="00611352" w:rsidRDefault="00611352" w:rsidP="009B01AA"/>
          <w:p w:rsidR="00611352" w:rsidRDefault="00611352" w:rsidP="009B01AA"/>
          <w:p w:rsidR="00611352" w:rsidRDefault="00611352" w:rsidP="009B01AA"/>
          <w:p w:rsidR="00611352" w:rsidRDefault="00611352" w:rsidP="009B01AA"/>
          <w:p w:rsidR="00611352" w:rsidRDefault="00611352" w:rsidP="009B01AA"/>
          <w:p w:rsidR="00611352" w:rsidRDefault="00611352" w:rsidP="009B01AA"/>
          <w:p w:rsidR="00611352" w:rsidRDefault="00611352" w:rsidP="009B01AA"/>
          <w:p w:rsidR="00611352" w:rsidRDefault="00611352" w:rsidP="009B01AA"/>
          <w:p w:rsidR="00611352" w:rsidRDefault="00611352" w:rsidP="009B01AA"/>
          <w:p w:rsidR="00611352" w:rsidRDefault="00611352" w:rsidP="009B01AA"/>
          <w:p w:rsidR="00611352" w:rsidRDefault="00611352" w:rsidP="009B01AA"/>
          <w:p w:rsidR="00611352" w:rsidRDefault="00611352" w:rsidP="009B01AA"/>
          <w:p w:rsidR="00611352" w:rsidRDefault="00611352" w:rsidP="009B01AA"/>
          <w:p w:rsidR="00611352" w:rsidRDefault="00611352" w:rsidP="009B01AA"/>
          <w:p w:rsidR="00611352" w:rsidRDefault="00611352" w:rsidP="009B01AA"/>
          <w:p w:rsidR="00611352" w:rsidRDefault="00611352" w:rsidP="009B01AA"/>
          <w:p w:rsidR="00611352" w:rsidRDefault="00611352" w:rsidP="009B01AA"/>
          <w:p w:rsidR="00611352" w:rsidRDefault="00611352" w:rsidP="009B01AA"/>
          <w:p w:rsidR="00611352" w:rsidRDefault="00611352" w:rsidP="009B01AA"/>
          <w:p w:rsidR="00611352" w:rsidRDefault="00611352" w:rsidP="009B01AA"/>
          <w:p w:rsidR="00611352" w:rsidRDefault="00611352" w:rsidP="009B01AA"/>
          <w:p w:rsidR="00611352" w:rsidRDefault="00611352" w:rsidP="009B01AA"/>
          <w:p w:rsidR="00611352" w:rsidRDefault="00611352" w:rsidP="009B01AA"/>
          <w:p w:rsidR="00611352" w:rsidRDefault="00611352" w:rsidP="009B01AA"/>
          <w:p w:rsidR="00611352" w:rsidRDefault="00611352" w:rsidP="009B01AA"/>
          <w:p w:rsidR="00611352" w:rsidRDefault="00611352" w:rsidP="009B01AA"/>
          <w:p w:rsidR="00611352" w:rsidRDefault="00611352" w:rsidP="009B01AA"/>
          <w:p w:rsidR="00611352" w:rsidRDefault="00611352" w:rsidP="009B01AA"/>
          <w:p w:rsidR="00611352" w:rsidRDefault="00611352" w:rsidP="009B01AA"/>
          <w:p w:rsidR="00611352" w:rsidRDefault="00611352" w:rsidP="009B01AA"/>
          <w:p w:rsidR="00611352" w:rsidRDefault="00611352" w:rsidP="009B01AA"/>
          <w:p w:rsidR="00611352" w:rsidRDefault="00611352" w:rsidP="009B01AA"/>
          <w:p w:rsidR="00611352" w:rsidRDefault="00611352" w:rsidP="009B01AA"/>
          <w:p w:rsidR="00611352" w:rsidRDefault="00611352" w:rsidP="009B01AA"/>
          <w:p w:rsidR="00611352" w:rsidRDefault="00611352" w:rsidP="009B01AA"/>
          <w:p w:rsidR="00611352" w:rsidRDefault="00611352" w:rsidP="009B01AA"/>
          <w:p w:rsidR="00611352" w:rsidRDefault="00611352" w:rsidP="009B01AA"/>
          <w:p w:rsidR="00611352" w:rsidRDefault="00611352" w:rsidP="009B01AA"/>
          <w:p w:rsidR="00611352" w:rsidRDefault="00611352" w:rsidP="009B01AA"/>
          <w:p w:rsidR="00611352" w:rsidRDefault="00611352" w:rsidP="009B01AA">
            <w:r>
              <w:t>- Пешка ходит только вперед, а бьёт по диагонали</w:t>
            </w:r>
            <w:r w:rsidR="007D1CE8">
              <w:t>. Единственная фигура, которая ходит по одним правилам, а наносит удар по другим.</w:t>
            </w:r>
          </w:p>
          <w:p w:rsidR="007D1CE8" w:rsidRDefault="007D1CE8" w:rsidP="009B01AA">
            <w:r>
              <w:t>Если пешка дойдет до последней горизонтали превращается в любую фигуру, кроме короля.</w:t>
            </w:r>
          </w:p>
          <w:p w:rsidR="007D1CE8" w:rsidRDefault="007D1CE8" w:rsidP="009B01AA"/>
          <w:p w:rsidR="007D1CE8" w:rsidRDefault="007D1CE8" w:rsidP="009B01AA">
            <w:r>
              <w:t>- Ладья ходит по прямым линиям горизонтальным и вертикальным. Раньше ее называли Судьба, так как от нее решался исход сражения.</w:t>
            </w:r>
          </w:p>
          <w:p w:rsidR="007D1CE8" w:rsidRDefault="007D1CE8" w:rsidP="009B01AA"/>
          <w:p w:rsidR="007D1CE8" w:rsidRDefault="007D1CE8" w:rsidP="009B01AA"/>
          <w:p w:rsidR="007D1CE8" w:rsidRPr="009B01AA" w:rsidRDefault="007D1CE8" w:rsidP="009B01AA">
            <w:r>
              <w:t>- Конь, король.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01AA" w:rsidRDefault="009B01AA" w:rsidP="009B01AA"/>
          <w:p w:rsidR="00315CB8" w:rsidRPr="009B01AA" w:rsidRDefault="00315CB8" w:rsidP="009B01AA"/>
        </w:tc>
      </w:tr>
      <w:tr w:rsidR="00315CB8" w:rsidTr="00611352"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CB8" w:rsidRDefault="00315CB8" w:rsidP="00934C2D">
            <w:pPr>
              <w:snapToGrid w:val="0"/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1E8C" w:rsidRDefault="007D1CE8" w:rsidP="00801E8C">
            <w:r>
              <w:t xml:space="preserve">- </w:t>
            </w:r>
            <w:r w:rsidRPr="007D1CE8">
              <w:t>Конь ходит буквой «Г».</w:t>
            </w:r>
            <w:r>
              <w:t xml:space="preserve"> </w:t>
            </w:r>
            <w:r w:rsidRPr="00A91A55">
              <w:t>То есть конь своим ходом передвигается на 2 клетки вперед и одну клетку в сто</w:t>
            </w:r>
            <w:r w:rsidR="00A91A55" w:rsidRPr="00A91A55">
              <w:t>рону.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1E8C" w:rsidRPr="00817FF5" w:rsidRDefault="00801E8C" w:rsidP="00801E8C"/>
          <w:p w:rsidR="00315CB8" w:rsidRDefault="00315CB8" w:rsidP="00934C2D">
            <w:pPr>
              <w:snapToGrid w:val="0"/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5CB8" w:rsidRDefault="00315CB8" w:rsidP="00934C2D">
            <w:pPr>
              <w:snapToGrid w:val="0"/>
            </w:pPr>
            <w:r>
              <w:t xml:space="preserve"> </w:t>
            </w:r>
          </w:p>
        </w:tc>
      </w:tr>
      <w:tr w:rsidR="00315CB8" w:rsidTr="00A91A55">
        <w:trPr>
          <w:trHeight w:val="70"/>
        </w:trPr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CB8" w:rsidRDefault="00A91A55" w:rsidP="00934C2D">
            <w:pPr>
              <w:snapToGrid w:val="0"/>
            </w:pPr>
            <w:r>
              <w:t>7.Подведение итогов.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1E8C" w:rsidRDefault="00A91A55" w:rsidP="00A91A55">
            <w:r>
              <w:t>- Что нового узнали на уроке?</w:t>
            </w:r>
          </w:p>
          <w:p w:rsidR="00A91A55" w:rsidRDefault="00A91A55" w:rsidP="00A91A55">
            <w:r>
              <w:t>- Приведите примеры слов со звуками, которые мы сегодня изучали.</w:t>
            </w:r>
          </w:p>
          <w:p w:rsidR="00A91A55" w:rsidRDefault="00A91A55" w:rsidP="00A91A55">
            <w:r>
              <w:t>- Я тоже хочу привести свой пример:</w:t>
            </w:r>
          </w:p>
          <w:p w:rsidR="00A91A55" w:rsidRDefault="00A91A55" w:rsidP="00A91A55">
            <w:r>
              <w:t>какофония - неблагозвучное, режущее слух сочетание звуков.</w:t>
            </w:r>
          </w:p>
          <w:p w:rsidR="00A91A55" w:rsidRDefault="00A91A55" w:rsidP="00A91A55">
            <w:r>
              <w:t>- Дайте характеристику звуку [к],</w:t>
            </w:r>
            <w:r w:rsidRPr="00072B76">
              <w:t xml:space="preserve"> </w:t>
            </w:r>
            <w:proofErr w:type="gramStart"/>
            <w:r>
              <w:t xml:space="preserve">[ </w:t>
            </w:r>
            <w:proofErr w:type="gramEnd"/>
            <w:r>
              <w:t>к</w:t>
            </w:r>
            <w:r w:rsidRPr="00072B76">
              <w:t>”</w:t>
            </w:r>
            <w:r>
              <w:t>].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CB8" w:rsidRDefault="00315CB8" w:rsidP="00934C2D"/>
          <w:p w:rsidR="00801E8C" w:rsidRDefault="00801E8C" w:rsidP="00934C2D"/>
          <w:p w:rsidR="00801E8C" w:rsidRDefault="00801E8C" w:rsidP="00934C2D"/>
          <w:p w:rsidR="00801E8C" w:rsidRDefault="00801E8C" w:rsidP="00934C2D"/>
          <w:p w:rsidR="00801E8C" w:rsidRDefault="00801E8C" w:rsidP="00934C2D"/>
          <w:p w:rsidR="00801E8C" w:rsidRDefault="00801E8C" w:rsidP="00934C2D"/>
          <w:p w:rsidR="00801E8C" w:rsidRDefault="00801E8C" w:rsidP="00934C2D"/>
          <w:p w:rsidR="00801E8C" w:rsidRDefault="00801E8C" w:rsidP="00934C2D"/>
          <w:p w:rsidR="00801E8C" w:rsidRDefault="00801E8C" w:rsidP="00934C2D"/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5CB8" w:rsidRDefault="00315CB8" w:rsidP="00934C2D">
            <w:pPr>
              <w:snapToGrid w:val="0"/>
            </w:pPr>
          </w:p>
        </w:tc>
      </w:tr>
      <w:tr w:rsidR="00801E8C" w:rsidTr="00611352"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1E8C" w:rsidRDefault="00A91A55" w:rsidP="00934C2D">
            <w:pPr>
              <w:snapToGrid w:val="0"/>
            </w:pPr>
            <w:r>
              <w:t>8. Рефлексия.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1E8C" w:rsidRDefault="00A91A55" w:rsidP="00934C2D">
            <w:pPr>
              <w:snapToGrid w:val="0"/>
            </w:pPr>
            <w:r>
              <w:t>- Оцените свою работу, покажите свое положение на древе познания.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5CF2" w:rsidRDefault="00165CF2" w:rsidP="00934C2D">
            <w:pPr>
              <w:snapToGrid w:val="0"/>
            </w:pPr>
          </w:p>
          <w:p w:rsidR="00165CF2" w:rsidRDefault="00165CF2" w:rsidP="00165CF2"/>
          <w:p w:rsidR="00801E8C" w:rsidRPr="00165CF2" w:rsidRDefault="00801E8C" w:rsidP="00165CF2"/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1E8C" w:rsidRDefault="00801E8C" w:rsidP="00934C2D">
            <w:pPr>
              <w:snapToGrid w:val="0"/>
            </w:pPr>
          </w:p>
        </w:tc>
      </w:tr>
      <w:tr w:rsidR="00315CB8" w:rsidTr="00611352"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CB8" w:rsidRDefault="00A91A55" w:rsidP="00934C2D">
            <w:pPr>
              <w:snapToGrid w:val="0"/>
            </w:pPr>
            <w:r>
              <w:t>9. Домашнее задание.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CB8" w:rsidRDefault="00A91A55" w:rsidP="00934C2D">
            <w:r>
              <w:t>- Побеседуйте с родителями, узнайте, что обозначает выражение «Сделать ход конем</w:t>
            </w:r>
            <w:proofErr w:type="gramStart"/>
            <w:r>
              <w:t>»?.</w:t>
            </w:r>
            <w:proofErr w:type="gramEnd"/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CB8" w:rsidRDefault="00315CB8" w:rsidP="00934C2D">
            <w:pPr>
              <w:snapToGrid w:val="0"/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5CB8" w:rsidRDefault="00315CB8" w:rsidP="00934C2D">
            <w:pPr>
              <w:snapToGrid w:val="0"/>
            </w:pPr>
          </w:p>
        </w:tc>
      </w:tr>
      <w:tr w:rsidR="00315CB8" w:rsidTr="00611352"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CB8" w:rsidRDefault="00315CB8" w:rsidP="00934C2D">
            <w:pPr>
              <w:snapToGrid w:val="0"/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CB8" w:rsidRDefault="00F5145C" w:rsidP="00934C2D">
            <w:r>
              <w:t>- Молодцы, вы хорошо поработали. Наш гость делаем вам комплимент: «Молодцы».</w:t>
            </w:r>
          </w:p>
          <w:p w:rsidR="005D30BE" w:rsidRDefault="00F5145C" w:rsidP="00934C2D">
            <w:r>
              <w:t>Пришло время узнать его имя.</w:t>
            </w:r>
          </w:p>
          <w:p w:rsidR="005D30BE" w:rsidRDefault="005D30BE" w:rsidP="00934C2D"/>
          <w:p w:rsidR="00F5145C" w:rsidRDefault="00F5145C" w:rsidP="00934C2D">
            <w:r>
              <w:lastRenderedPageBreak/>
              <w:t xml:space="preserve"> Это Каисса – богиня покровительница шахмат.</w:t>
            </w:r>
          </w:p>
          <w:p w:rsidR="00F5145C" w:rsidRPr="00F5145C" w:rsidRDefault="00F5145C" w:rsidP="00F5145C">
            <w:pPr>
              <w:pStyle w:val="a3"/>
            </w:pPr>
            <w:r w:rsidRPr="00F5145C">
              <w:t>Мы</w:t>
            </w:r>
            <w:r>
              <w:t xml:space="preserve"> уже </w:t>
            </w:r>
            <w:r w:rsidRPr="00F5145C">
              <w:t xml:space="preserve"> играем в шахматы!</w:t>
            </w:r>
          </w:p>
          <w:p w:rsidR="00F5145C" w:rsidRPr="00F5145C" w:rsidRDefault="00F5145C" w:rsidP="00F5145C">
            <w:pPr>
              <w:pStyle w:val="a3"/>
            </w:pPr>
            <w:r w:rsidRPr="00F5145C">
              <w:t>Думать учимся логично,</w:t>
            </w:r>
          </w:p>
          <w:p w:rsidR="00F5145C" w:rsidRPr="00F5145C" w:rsidRDefault="00F5145C" w:rsidP="00F5145C">
            <w:pPr>
              <w:pStyle w:val="a3"/>
            </w:pPr>
            <w:r w:rsidRPr="00F5145C">
              <w:t>Чтоб учиться на отлично!</w:t>
            </w:r>
          </w:p>
          <w:p w:rsidR="00F5145C" w:rsidRPr="00F5145C" w:rsidRDefault="00F5145C" w:rsidP="00F5145C">
            <w:pPr>
              <w:pStyle w:val="a3"/>
            </w:pPr>
            <w:r w:rsidRPr="00F5145C">
              <w:t>Поле в клетку и фигуры</w:t>
            </w:r>
          </w:p>
          <w:p w:rsidR="00F5145C" w:rsidRPr="00F5145C" w:rsidRDefault="00F5145C" w:rsidP="00F5145C">
            <w:pPr>
              <w:pStyle w:val="a3"/>
            </w:pPr>
            <w:r>
              <w:t>Для мышления</w:t>
            </w:r>
            <w:r w:rsidRPr="00F5145C">
              <w:t xml:space="preserve"> физкультура.</w:t>
            </w:r>
          </w:p>
          <w:p w:rsidR="00F5145C" w:rsidRPr="00F5145C" w:rsidRDefault="00F5145C" w:rsidP="00F5145C">
            <w:pPr>
              <w:pStyle w:val="a3"/>
            </w:pPr>
            <w:r w:rsidRPr="00F5145C">
              <w:t>Перспективнейший проект -</w:t>
            </w:r>
          </w:p>
          <w:p w:rsidR="00F5145C" w:rsidRPr="00F5145C" w:rsidRDefault="00F5145C" w:rsidP="00F5145C">
            <w:pPr>
              <w:pStyle w:val="a3"/>
            </w:pPr>
            <w:r w:rsidRPr="00F5145C">
              <w:t>Повышаем интеллект!</w:t>
            </w:r>
          </w:p>
          <w:p w:rsidR="00F5145C" w:rsidRDefault="00F5145C" w:rsidP="00934C2D"/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CB8" w:rsidRDefault="00315CB8" w:rsidP="00934C2D">
            <w:pPr>
              <w:snapToGrid w:val="0"/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5CB8" w:rsidRDefault="00315CB8" w:rsidP="00934C2D">
            <w:pPr>
              <w:snapToGrid w:val="0"/>
            </w:pPr>
          </w:p>
        </w:tc>
      </w:tr>
    </w:tbl>
    <w:p w:rsidR="00315CB8" w:rsidRDefault="00315CB8" w:rsidP="00315CB8"/>
    <w:p w:rsidR="00315CB8" w:rsidRDefault="00315CB8" w:rsidP="00315CB8"/>
    <w:p w:rsidR="00C24CBB" w:rsidRDefault="00C24CBB" w:rsidP="00315CB8"/>
    <w:sectPr w:rsidR="00C24CBB" w:rsidSect="00C24C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6"/>
      <w:numFmt w:val="decimal"/>
      <w:lvlText w:val="%1"/>
      <w:lvlJc w:val="left"/>
      <w:pPr>
        <w:tabs>
          <w:tab w:val="num" w:pos="915"/>
        </w:tabs>
        <w:ind w:left="915" w:hanging="915"/>
      </w:pPr>
    </w:lvl>
    <w:lvl w:ilvl="1">
      <w:start w:val="5"/>
      <w:numFmt w:val="decimal"/>
      <w:lvlText w:val="%1.%2"/>
      <w:lvlJc w:val="left"/>
      <w:pPr>
        <w:tabs>
          <w:tab w:val="num" w:pos="915"/>
        </w:tabs>
        <w:ind w:left="915" w:hanging="915"/>
      </w:pPr>
    </w:lvl>
    <w:lvl w:ilvl="2">
      <w:start w:val="1"/>
      <w:numFmt w:val="decimal"/>
      <w:lvlText w:val="%1.%2.%3"/>
      <w:lvlJc w:val="left"/>
      <w:pPr>
        <w:tabs>
          <w:tab w:val="num" w:pos="915"/>
        </w:tabs>
        <w:ind w:left="915" w:hanging="915"/>
      </w:pPr>
    </w:lvl>
    <w:lvl w:ilvl="3">
      <w:start w:val="1"/>
      <w:numFmt w:val="decimal"/>
      <w:lvlText w:val="%1.%2.%3.%4"/>
      <w:lvlJc w:val="left"/>
      <w:pPr>
        <w:tabs>
          <w:tab w:val="num" w:pos="915"/>
        </w:tabs>
        <w:ind w:left="915" w:hanging="915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>
    <w:nsid w:val="00000002"/>
    <w:multiLevelType w:val="multilevel"/>
    <w:tmpl w:val="00000002"/>
    <w:name w:val="WW8Num2"/>
    <w:lvl w:ilvl="0">
      <w:start w:val="9"/>
      <w:numFmt w:val="decimal"/>
      <w:lvlText w:val="%1"/>
      <w:lvlJc w:val="left"/>
      <w:pPr>
        <w:tabs>
          <w:tab w:val="num" w:pos="915"/>
        </w:tabs>
        <w:ind w:left="915" w:hanging="915"/>
      </w:pPr>
    </w:lvl>
    <w:lvl w:ilvl="1">
      <w:start w:val="4"/>
      <w:numFmt w:val="decimal"/>
      <w:lvlText w:val="%1.%2"/>
      <w:lvlJc w:val="left"/>
      <w:pPr>
        <w:tabs>
          <w:tab w:val="num" w:pos="915"/>
        </w:tabs>
        <w:ind w:left="915" w:hanging="915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915"/>
        </w:tabs>
        <w:ind w:left="915" w:hanging="915"/>
      </w:pPr>
    </w:lvl>
    <w:lvl w:ilvl="3">
      <w:start w:val="1"/>
      <w:numFmt w:val="decimal"/>
      <w:lvlText w:val="%1.%2.%3.%4"/>
      <w:lvlJc w:val="left"/>
      <w:pPr>
        <w:tabs>
          <w:tab w:val="num" w:pos="915"/>
        </w:tabs>
        <w:ind w:left="915" w:hanging="915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083228AC"/>
    <w:multiLevelType w:val="hybridMultilevel"/>
    <w:tmpl w:val="25E655F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B15D30"/>
    <w:multiLevelType w:val="hybridMultilevel"/>
    <w:tmpl w:val="A7D89AB8"/>
    <w:lvl w:ilvl="0" w:tplc="0419000F">
      <w:start w:val="1"/>
      <w:numFmt w:val="decimal"/>
      <w:lvlText w:val="%1."/>
      <w:lvlJc w:val="left"/>
      <w:pPr>
        <w:tabs>
          <w:tab w:val="num" w:pos="807"/>
        </w:tabs>
        <w:ind w:left="80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27"/>
        </w:tabs>
        <w:ind w:left="152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7"/>
        </w:tabs>
        <w:ind w:left="224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7"/>
        </w:tabs>
        <w:ind w:left="296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7"/>
        </w:tabs>
        <w:ind w:left="368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7"/>
        </w:tabs>
        <w:ind w:left="440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7"/>
        </w:tabs>
        <w:ind w:left="512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7"/>
        </w:tabs>
        <w:ind w:left="584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7"/>
        </w:tabs>
        <w:ind w:left="6567" w:hanging="180"/>
      </w:pPr>
    </w:lvl>
  </w:abstractNum>
  <w:abstractNum w:abstractNumId="5">
    <w:nsid w:val="4793161C"/>
    <w:multiLevelType w:val="hybridMultilevel"/>
    <w:tmpl w:val="FEEE7EF6"/>
    <w:lvl w:ilvl="0" w:tplc="4268DF8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AA30C8D"/>
    <w:multiLevelType w:val="hybridMultilevel"/>
    <w:tmpl w:val="5AA856B2"/>
    <w:lvl w:ilvl="0" w:tplc="0419000F">
      <w:start w:val="1"/>
      <w:numFmt w:val="decimal"/>
      <w:lvlText w:val="%1."/>
      <w:lvlJc w:val="left"/>
      <w:pPr>
        <w:tabs>
          <w:tab w:val="num" w:pos="1088"/>
        </w:tabs>
        <w:ind w:left="108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8"/>
        </w:tabs>
        <w:ind w:left="18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8"/>
        </w:tabs>
        <w:ind w:left="25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8"/>
        </w:tabs>
        <w:ind w:left="32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8"/>
        </w:tabs>
        <w:ind w:left="39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8"/>
        </w:tabs>
        <w:ind w:left="46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8"/>
        </w:tabs>
        <w:ind w:left="54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8"/>
        </w:tabs>
        <w:ind w:left="61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8"/>
        </w:tabs>
        <w:ind w:left="6848" w:hanging="180"/>
      </w:pPr>
    </w:lvl>
  </w:abstractNum>
  <w:abstractNum w:abstractNumId="7">
    <w:nsid w:val="5E8E32A3"/>
    <w:multiLevelType w:val="hybridMultilevel"/>
    <w:tmpl w:val="411420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3"/>
  </w:num>
  <w:num w:numId="6">
    <w:abstractNumId w:val="6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5CB8"/>
    <w:rsid w:val="00072B76"/>
    <w:rsid w:val="00165CF2"/>
    <w:rsid w:val="0017423D"/>
    <w:rsid w:val="001937AE"/>
    <w:rsid w:val="001D5B0B"/>
    <w:rsid w:val="00240EAF"/>
    <w:rsid w:val="00242839"/>
    <w:rsid w:val="002915C9"/>
    <w:rsid w:val="002B6579"/>
    <w:rsid w:val="00315CB8"/>
    <w:rsid w:val="00341B9C"/>
    <w:rsid w:val="003441B1"/>
    <w:rsid w:val="003A495A"/>
    <w:rsid w:val="005B0822"/>
    <w:rsid w:val="005D30BE"/>
    <w:rsid w:val="00611352"/>
    <w:rsid w:val="007A579C"/>
    <w:rsid w:val="007C34FF"/>
    <w:rsid w:val="007D1CE8"/>
    <w:rsid w:val="00801E8C"/>
    <w:rsid w:val="00817FF5"/>
    <w:rsid w:val="008312CE"/>
    <w:rsid w:val="0084567C"/>
    <w:rsid w:val="008A0FF8"/>
    <w:rsid w:val="009B01AA"/>
    <w:rsid w:val="00A91A55"/>
    <w:rsid w:val="00C24CBB"/>
    <w:rsid w:val="00D7120C"/>
    <w:rsid w:val="00DD46C3"/>
    <w:rsid w:val="00DD7B61"/>
    <w:rsid w:val="00EB5D16"/>
    <w:rsid w:val="00F51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CB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15CB8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4">
    <w:name w:val="List Paragraph"/>
    <w:basedOn w:val="a"/>
    <w:uiPriority w:val="34"/>
    <w:qFormat/>
    <w:rsid w:val="003441B1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1263</Words>
  <Characters>7201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FREE USER</Company>
  <LinksUpToDate>false</LinksUpToDate>
  <CharactersWithSpaces>8448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клякса</cp:lastModifiedBy>
  <cp:revision>10</cp:revision>
  <dcterms:created xsi:type="dcterms:W3CDTF">2012-12-09T10:25:00Z</dcterms:created>
  <dcterms:modified xsi:type="dcterms:W3CDTF">2017-10-17T13:25:00Z</dcterms:modified>
</cp:coreProperties>
</file>